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17CF" w:rsidRPr="00C01897" w:rsidRDefault="001E00DE" w:rsidP="003917CF">
      <w:pPr>
        <w:pStyle w:val="Nagwek8"/>
        <w:numPr>
          <w:ilvl w:val="7"/>
          <w:numId w:val="2"/>
        </w:numPr>
        <w:tabs>
          <w:tab w:val="left" w:pos="0"/>
        </w:tabs>
        <w:jc w:val="right"/>
        <w:rPr>
          <w:rFonts w:ascii="Ubuntu Light" w:hAnsi="Ubuntu Light"/>
          <w:b w:val="0"/>
          <w:sz w:val="18"/>
          <w:szCs w:val="18"/>
        </w:rPr>
      </w:pPr>
      <w:r w:rsidRPr="00C01897">
        <w:rPr>
          <w:rFonts w:ascii="Ubuntu Light" w:hAnsi="Ubuntu Light"/>
          <w:b w:val="0"/>
          <w:sz w:val="18"/>
          <w:szCs w:val="18"/>
        </w:rPr>
        <w:t>z</w:t>
      </w:r>
      <w:r w:rsidR="003917CF" w:rsidRPr="00C01897">
        <w:rPr>
          <w:rFonts w:ascii="Ubuntu Light" w:hAnsi="Ubuntu Light"/>
          <w:b w:val="0"/>
          <w:sz w:val="18"/>
          <w:szCs w:val="18"/>
        </w:rPr>
        <w:t>ałącznik nr</w:t>
      </w:r>
      <w:r w:rsidR="00371190" w:rsidRPr="00C01897">
        <w:rPr>
          <w:rFonts w:ascii="Ubuntu Light" w:hAnsi="Ubuntu Light"/>
          <w:b w:val="0"/>
          <w:sz w:val="18"/>
          <w:szCs w:val="18"/>
        </w:rPr>
        <w:t xml:space="preserve"> </w:t>
      </w:r>
      <w:r w:rsidR="007805E2" w:rsidRPr="00C01897">
        <w:rPr>
          <w:rFonts w:ascii="Ubuntu Light" w:hAnsi="Ubuntu Light"/>
          <w:b w:val="0"/>
          <w:sz w:val="18"/>
          <w:szCs w:val="18"/>
        </w:rPr>
        <w:t>4</w:t>
      </w:r>
      <w:r w:rsidR="003917CF" w:rsidRPr="00C01897">
        <w:rPr>
          <w:rFonts w:ascii="Ubuntu Light" w:hAnsi="Ubuntu Light"/>
          <w:b w:val="0"/>
          <w:sz w:val="18"/>
          <w:szCs w:val="18"/>
        </w:rPr>
        <w:t xml:space="preserve"> do </w:t>
      </w:r>
      <w:proofErr w:type="spellStart"/>
      <w:r w:rsidR="003917CF" w:rsidRPr="00C01897">
        <w:rPr>
          <w:rFonts w:ascii="Ubuntu Light" w:hAnsi="Ubuntu Light"/>
          <w:b w:val="0"/>
          <w:sz w:val="18"/>
          <w:szCs w:val="18"/>
        </w:rPr>
        <w:t>swz</w:t>
      </w:r>
      <w:proofErr w:type="spellEnd"/>
    </w:p>
    <w:p w:rsidR="003917CF" w:rsidRPr="00C01897" w:rsidRDefault="00FF5678" w:rsidP="003917CF">
      <w:pPr>
        <w:jc w:val="center"/>
        <w:rPr>
          <w:rFonts w:ascii="Ubuntu Light" w:hAnsi="Ubuntu Light"/>
          <w:b/>
          <w:sz w:val="18"/>
          <w:szCs w:val="18"/>
          <w:u w:val="single"/>
        </w:rPr>
      </w:pPr>
      <w:r>
        <w:rPr>
          <w:rFonts w:ascii="Ubuntu Light" w:hAnsi="Ubuntu Light"/>
          <w:b/>
          <w:sz w:val="18"/>
          <w:szCs w:val="18"/>
          <w:u w:val="single"/>
        </w:rPr>
        <w:t>Projektowane</w:t>
      </w:r>
      <w:r w:rsidR="003917CF" w:rsidRPr="00C01897">
        <w:rPr>
          <w:rFonts w:ascii="Ubuntu Light" w:hAnsi="Ubuntu Light"/>
          <w:b/>
          <w:sz w:val="18"/>
          <w:szCs w:val="18"/>
          <w:u w:val="single"/>
        </w:rPr>
        <w:t xml:space="preserve"> postanowienia umowy</w:t>
      </w:r>
      <w:r w:rsidR="00A0400C">
        <w:rPr>
          <w:rFonts w:ascii="Ubuntu Light" w:hAnsi="Ubuntu Light"/>
          <w:b/>
          <w:sz w:val="18"/>
          <w:szCs w:val="18"/>
          <w:u w:val="single"/>
        </w:rPr>
        <w:t xml:space="preserve"> </w:t>
      </w:r>
    </w:p>
    <w:p w:rsidR="003917CF" w:rsidRPr="00C01897" w:rsidRDefault="003917CF" w:rsidP="003917CF">
      <w:pPr>
        <w:rPr>
          <w:rFonts w:ascii="Ubuntu Light" w:hAnsi="Ubuntu Light"/>
          <w:sz w:val="18"/>
          <w:szCs w:val="18"/>
        </w:rPr>
      </w:pPr>
    </w:p>
    <w:p w:rsidR="003917CF" w:rsidRPr="00C01897" w:rsidRDefault="003917CF" w:rsidP="003917CF">
      <w:pPr>
        <w:pStyle w:val="Nagwek8"/>
        <w:numPr>
          <w:ilvl w:val="7"/>
          <w:numId w:val="2"/>
        </w:numPr>
        <w:tabs>
          <w:tab w:val="left" w:pos="0"/>
        </w:tabs>
        <w:jc w:val="left"/>
        <w:rPr>
          <w:rFonts w:ascii="Ubuntu Light" w:hAnsi="Ubuntu Light"/>
          <w:b w:val="0"/>
          <w:sz w:val="18"/>
          <w:szCs w:val="18"/>
        </w:rPr>
      </w:pPr>
      <w:r w:rsidRPr="00C01897">
        <w:rPr>
          <w:rFonts w:ascii="Ubuntu Light" w:hAnsi="Ubuntu Light"/>
          <w:b w:val="0"/>
          <w:sz w:val="18"/>
          <w:szCs w:val="18"/>
        </w:rPr>
        <w:t xml:space="preserve">zawarta w Katowicach </w:t>
      </w:r>
      <w:r w:rsidRPr="00C01897">
        <w:rPr>
          <w:rFonts w:ascii="Ubuntu Light" w:hAnsi="Ubuntu Light"/>
          <w:bCs/>
          <w:sz w:val="18"/>
          <w:szCs w:val="18"/>
        </w:rPr>
        <w:t>w dniu ....</w:t>
      </w:r>
      <w:r w:rsidR="00325AD7" w:rsidRPr="00C01897">
        <w:rPr>
          <w:rFonts w:ascii="Ubuntu Light" w:hAnsi="Ubuntu Light"/>
          <w:bCs/>
          <w:sz w:val="18"/>
          <w:szCs w:val="18"/>
        </w:rPr>
        <w:t xml:space="preserve">............................. </w:t>
      </w:r>
      <w:r w:rsidRPr="00C01897">
        <w:rPr>
          <w:rFonts w:ascii="Ubuntu Light" w:hAnsi="Ubuntu Light"/>
          <w:b w:val="0"/>
          <w:sz w:val="18"/>
          <w:szCs w:val="18"/>
        </w:rPr>
        <w:t xml:space="preserve"> </w:t>
      </w:r>
      <w:r w:rsidRPr="00C01897">
        <w:rPr>
          <w:rFonts w:ascii="Ubuntu Light" w:hAnsi="Ubuntu Light"/>
          <w:sz w:val="18"/>
          <w:szCs w:val="18"/>
        </w:rPr>
        <w:t>roku</w:t>
      </w:r>
      <w:r w:rsidRPr="00C01897">
        <w:rPr>
          <w:rFonts w:ascii="Ubuntu Light" w:hAnsi="Ubuntu Light"/>
          <w:b w:val="0"/>
          <w:sz w:val="18"/>
          <w:szCs w:val="18"/>
        </w:rPr>
        <w:t xml:space="preserve"> pomiędzy Stronami:</w:t>
      </w:r>
    </w:p>
    <w:p w:rsidR="003917CF" w:rsidRPr="00C01897" w:rsidRDefault="003917CF" w:rsidP="003917CF">
      <w:pPr>
        <w:pStyle w:val="Tekstpodstawowywcity"/>
        <w:tabs>
          <w:tab w:val="clear" w:pos="426"/>
          <w:tab w:val="left" w:pos="708"/>
        </w:tabs>
        <w:spacing w:line="360" w:lineRule="auto"/>
        <w:rPr>
          <w:rFonts w:ascii="Ubuntu Light" w:hAnsi="Ubuntu Light"/>
          <w:sz w:val="18"/>
          <w:szCs w:val="18"/>
        </w:rPr>
      </w:pPr>
    </w:p>
    <w:p w:rsidR="003917CF" w:rsidRPr="00C01897" w:rsidRDefault="003917CF" w:rsidP="003917CF">
      <w:pPr>
        <w:spacing w:line="360" w:lineRule="auto"/>
        <w:jc w:val="both"/>
        <w:rPr>
          <w:rFonts w:ascii="Ubuntu Light" w:hAnsi="Ubuntu Light" w:cs="Arial"/>
          <w:b/>
          <w:sz w:val="18"/>
          <w:szCs w:val="18"/>
        </w:rPr>
      </w:pPr>
      <w:r w:rsidRPr="00C01897">
        <w:rPr>
          <w:rFonts w:ascii="Ubuntu Light" w:hAnsi="Ubuntu Light" w:cs="Arial"/>
          <w:b/>
          <w:sz w:val="18"/>
          <w:szCs w:val="18"/>
        </w:rPr>
        <w:t xml:space="preserve">GÓRNOŚLĄSKIE CENTRUM ZDROWIA DZIECKA IM. ŚW. JANA PAWŁA II                                                      </w:t>
      </w:r>
    </w:p>
    <w:p w:rsidR="003917CF" w:rsidRPr="00C01897" w:rsidRDefault="003917CF" w:rsidP="003917CF">
      <w:pPr>
        <w:spacing w:line="360" w:lineRule="auto"/>
        <w:jc w:val="both"/>
        <w:rPr>
          <w:rFonts w:ascii="Ubuntu Light" w:hAnsi="Ubuntu Light" w:cs="Arial"/>
          <w:b/>
          <w:sz w:val="18"/>
          <w:szCs w:val="18"/>
        </w:rPr>
      </w:pPr>
      <w:r w:rsidRPr="00C01897">
        <w:rPr>
          <w:rFonts w:ascii="Ubuntu Light" w:hAnsi="Ubuntu Light" w:cs="Arial"/>
          <w:b/>
          <w:sz w:val="18"/>
          <w:szCs w:val="18"/>
        </w:rPr>
        <w:t xml:space="preserve">SAMODZIELNY PUBLICZNY SZPITAL KLINICZNY NR 6 </w:t>
      </w:r>
    </w:p>
    <w:p w:rsidR="003917CF" w:rsidRPr="00C01897" w:rsidRDefault="003917CF" w:rsidP="003917CF">
      <w:pPr>
        <w:spacing w:line="360" w:lineRule="auto"/>
        <w:jc w:val="both"/>
        <w:rPr>
          <w:rFonts w:ascii="Ubuntu Light" w:hAnsi="Ubuntu Light" w:cs="Arial"/>
          <w:b/>
          <w:sz w:val="18"/>
          <w:szCs w:val="18"/>
        </w:rPr>
      </w:pPr>
      <w:r w:rsidRPr="00C01897">
        <w:rPr>
          <w:rFonts w:ascii="Ubuntu Light" w:hAnsi="Ubuntu Light" w:cs="Arial"/>
          <w:b/>
          <w:sz w:val="18"/>
          <w:szCs w:val="18"/>
        </w:rPr>
        <w:t>ŚLĄSKIEGO UNIWERSYTETU MEDYCZNEGO  W KATOWICACH</w:t>
      </w:r>
    </w:p>
    <w:p w:rsidR="003917CF" w:rsidRPr="00C01897" w:rsidRDefault="003917CF" w:rsidP="003917CF">
      <w:pPr>
        <w:pStyle w:val="Tekstpodstawowy"/>
        <w:numPr>
          <w:ilvl w:val="1"/>
          <w:numId w:val="13"/>
        </w:numPr>
        <w:jc w:val="left"/>
        <w:rPr>
          <w:rFonts w:ascii="Ubuntu Light" w:hAnsi="Ubuntu Light"/>
          <w:b/>
          <w:sz w:val="18"/>
          <w:szCs w:val="18"/>
        </w:rPr>
      </w:pPr>
      <w:r w:rsidRPr="00C01897">
        <w:rPr>
          <w:rFonts w:ascii="Ubuntu Light" w:hAnsi="Ubuntu Light"/>
          <w:b/>
          <w:sz w:val="18"/>
          <w:szCs w:val="18"/>
        </w:rPr>
        <w:t>Katowice ul. Medyków 16</w:t>
      </w:r>
    </w:p>
    <w:p w:rsidR="003917CF" w:rsidRPr="00C01897" w:rsidRDefault="003917CF" w:rsidP="003917CF">
      <w:pPr>
        <w:spacing w:line="360" w:lineRule="auto"/>
        <w:jc w:val="both"/>
        <w:rPr>
          <w:rFonts w:ascii="Ubuntu Light" w:hAnsi="Ubuntu Light"/>
          <w:b/>
          <w:sz w:val="18"/>
          <w:szCs w:val="18"/>
        </w:rPr>
      </w:pPr>
      <w:r w:rsidRPr="00C01897">
        <w:rPr>
          <w:rFonts w:ascii="Ubuntu Light" w:hAnsi="Ubuntu Light"/>
          <w:b/>
          <w:sz w:val="18"/>
          <w:szCs w:val="18"/>
        </w:rPr>
        <w:t xml:space="preserve">NIP 634-23-46-590; REGON 001415000; KRS 0000061833; </w:t>
      </w:r>
    </w:p>
    <w:p w:rsidR="00676090" w:rsidRPr="00C01897" w:rsidRDefault="003917CF" w:rsidP="003917CF">
      <w:pPr>
        <w:tabs>
          <w:tab w:val="left" w:pos="1701"/>
        </w:tabs>
        <w:spacing w:line="360" w:lineRule="auto"/>
        <w:jc w:val="both"/>
        <w:rPr>
          <w:rFonts w:ascii="Ubuntu Light" w:hAnsi="Ubuntu Light"/>
          <w:sz w:val="18"/>
          <w:szCs w:val="18"/>
        </w:rPr>
      </w:pPr>
      <w:r w:rsidRPr="00C01897">
        <w:rPr>
          <w:rFonts w:ascii="Ubuntu Light" w:hAnsi="Ubuntu Light"/>
          <w:sz w:val="18"/>
          <w:szCs w:val="18"/>
        </w:rPr>
        <w:t>reprezentowanym przez:</w:t>
      </w:r>
      <w:r w:rsidR="00325AD7" w:rsidRPr="00C01897">
        <w:rPr>
          <w:rFonts w:ascii="Ubuntu Light" w:hAnsi="Ubuntu Light"/>
          <w:sz w:val="18"/>
          <w:szCs w:val="18"/>
        </w:rPr>
        <w:t xml:space="preserve"> </w:t>
      </w:r>
    </w:p>
    <w:p w:rsidR="003917CF" w:rsidRPr="00C01897" w:rsidRDefault="00E248FC" w:rsidP="003917CF">
      <w:pPr>
        <w:tabs>
          <w:tab w:val="left" w:pos="1701"/>
        </w:tabs>
        <w:spacing w:line="360" w:lineRule="auto"/>
        <w:jc w:val="both"/>
        <w:rPr>
          <w:rFonts w:ascii="Ubuntu Light" w:hAnsi="Ubuntu Light"/>
          <w:sz w:val="18"/>
          <w:szCs w:val="18"/>
        </w:rPr>
      </w:pPr>
      <w:r w:rsidRPr="00C01897">
        <w:rPr>
          <w:rFonts w:ascii="Ubuntu Light" w:hAnsi="Ubuntu Light"/>
          <w:sz w:val="18"/>
          <w:szCs w:val="18"/>
        </w:rPr>
        <w:t xml:space="preserve">Dyrektora Mariana </w:t>
      </w:r>
      <w:proofErr w:type="spellStart"/>
      <w:r w:rsidRPr="00C01897">
        <w:rPr>
          <w:rFonts w:ascii="Ubuntu Light" w:hAnsi="Ubuntu Light"/>
          <w:sz w:val="18"/>
          <w:szCs w:val="18"/>
        </w:rPr>
        <w:t>Kreis</w:t>
      </w:r>
      <w:proofErr w:type="spellEnd"/>
    </w:p>
    <w:p w:rsidR="003917CF" w:rsidRPr="00C01897" w:rsidRDefault="003917CF" w:rsidP="003917CF">
      <w:pPr>
        <w:spacing w:line="360" w:lineRule="auto"/>
        <w:jc w:val="both"/>
        <w:rPr>
          <w:rFonts w:ascii="Ubuntu Light" w:hAnsi="Ubuntu Light"/>
          <w:b/>
          <w:sz w:val="18"/>
          <w:szCs w:val="18"/>
        </w:rPr>
      </w:pPr>
      <w:r w:rsidRPr="00C01897">
        <w:rPr>
          <w:rFonts w:ascii="Ubuntu Light" w:hAnsi="Ubuntu Light"/>
          <w:sz w:val="18"/>
          <w:szCs w:val="18"/>
        </w:rPr>
        <w:t xml:space="preserve">zwanym dalej </w:t>
      </w:r>
      <w:r w:rsidRPr="00C01897">
        <w:rPr>
          <w:rFonts w:ascii="Ubuntu Light" w:hAnsi="Ubuntu Light"/>
          <w:b/>
          <w:sz w:val="18"/>
          <w:szCs w:val="18"/>
        </w:rPr>
        <w:t>Zamawiającym, a</w:t>
      </w:r>
    </w:p>
    <w:p w:rsidR="003917CF" w:rsidRPr="00C01897" w:rsidRDefault="003917CF" w:rsidP="003917CF">
      <w:pPr>
        <w:spacing w:line="360" w:lineRule="auto"/>
        <w:jc w:val="both"/>
        <w:rPr>
          <w:rFonts w:ascii="Ubuntu Light" w:hAnsi="Ubuntu Light"/>
          <w:sz w:val="18"/>
          <w:szCs w:val="18"/>
        </w:rPr>
      </w:pPr>
      <w:r w:rsidRPr="00C01897">
        <w:rPr>
          <w:rFonts w:ascii="Ubuntu Light" w:hAnsi="Ubuntu Light"/>
          <w:sz w:val="18"/>
          <w:szCs w:val="18"/>
        </w:rPr>
        <w:t>..................................................................................................</w:t>
      </w:r>
    </w:p>
    <w:p w:rsidR="003917CF" w:rsidRPr="00C01897" w:rsidRDefault="003917CF" w:rsidP="003917CF">
      <w:pPr>
        <w:spacing w:line="360" w:lineRule="auto"/>
        <w:rPr>
          <w:rFonts w:ascii="Ubuntu Light" w:hAnsi="Ubuntu Light"/>
          <w:b/>
          <w:sz w:val="18"/>
          <w:szCs w:val="18"/>
        </w:rPr>
      </w:pPr>
      <w:r w:rsidRPr="00C01897">
        <w:rPr>
          <w:rFonts w:ascii="Ubuntu Light" w:hAnsi="Ubuntu Light"/>
          <w:b/>
          <w:sz w:val="18"/>
          <w:szCs w:val="18"/>
        </w:rPr>
        <w:t>..................................................................................................</w:t>
      </w:r>
    </w:p>
    <w:p w:rsidR="00676090" w:rsidRPr="00C01897" w:rsidRDefault="00676090" w:rsidP="003917CF">
      <w:pPr>
        <w:spacing w:line="360" w:lineRule="auto"/>
        <w:rPr>
          <w:rFonts w:ascii="Ubuntu Light" w:hAnsi="Ubuntu Light"/>
          <w:b/>
          <w:sz w:val="18"/>
          <w:szCs w:val="18"/>
        </w:rPr>
      </w:pPr>
      <w:r w:rsidRPr="00C01897">
        <w:rPr>
          <w:rFonts w:ascii="Ubuntu Light" w:hAnsi="Ubuntu Light"/>
          <w:b/>
          <w:sz w:val="18"/>
          <w:szCs w:val="18"/>
        </w:rPr>
        <w:t>NIP ............................; REGON ..........................; KRS ......................; Kapitał zakładowy ................................... zł.;</w:t>
      </w:r>
    </w:p>
    <w:p w:rsidR="003917CF" w:rsidRPr="00C01897" w:rsidRDefault="003917CF" w:rsidP="003917CF">
      <w:pPr>
        <w:tabs>
          <w:tab w:val="left" w:pos="426"/>
        </w:tabs>
        <w:spacing w:line="360" w:lineRule="auto"/>
        <w:rPr>
          <w:rFonts w:ascii="Ubuntu Light" w:hAnsi="Ubuntu Light"/>
          <w:sz w:val="18"/>
          <w:szCs w:val="18"/>
        </w:rPr>
      </w:pPr>
      <w:r w:rsidRPr="00C01897">
        <w:rPr>
          <w:rFonts w:ascii="Ubuntu Light" w:hAnsi="Ubuntu Light"/>
          <w:sz w:val="18"/>
          <w:szCs w:val="18"/>
        </w:rPr>
        <w:t>reprezentowanym przez:</w:t>
      </w:r>
    </w:p>
    <w:p w:rsidR="003917CF" w:rsidRPr="00C01897" w:rsidRDefault="003917CF" w:rsidP="003917CF">
      <w:pPr>
        <w:tabs>
          <w:tab w:val="left" w:pos="1701"/>
        </w:tabs>
        <w:spacing w:line="360" w:lineRule="auto"/>
        <w:rPr>
          <w:rFonts w:ascii="Ubuntu Light" w:hAnsi="Ubuntu Light"/>
          <w:sz w:val="18"/>
          <w:szCs w:val="18"/>
        </w:rPr>
      </w:pPr>
      <w:r w:rsidRPr="00C01897">
        <w:rPr>
          <w:rFonts w:ascii="Ubuntu Light" w:hAnsi="Ubuntu Light"/>
          <w:sz w:val="18"/>
          <w:szCs w:val="18"/>
        </w:rPr>
        <w:t>1. ..............................................................................................</w:t>
      </w:r>
    </w:p>
    <w:p w:rsidR="003917CF" w:rsidRPr="00C01897" w:rsidRDefault="003917CF" w:rsidP="003917CF">
      <w:pPr>
        <w:spacing w:line="360" w:lineRule="auto"/>
        <w:rPr>
          <w:rFonts w:ascii="Ubuntu Light" w:hAnsi="Ubuntu Light"/>
          <w:sz w:val="18"/>
          <w:szCs w:val="18"/>
        </w:rPr>
      </w:pPr>
      <w:r w:rsidRPr="00C01897">
        <w:rPr>
          <w:rFonts w:ascii="Ubuntu Light" w:hAnsi="Ubuntu Light"/>
          <w:sz w:val="18"/>
          <w:szCs w:val="18"/>
        </w:rPr>
        <w:t>2. ..............................................................................................</w:t>
      </w:r>
    </w:p>
    <w:p w:rsidR="003917CF" w:rsidRPr="00C01897" w:rsidRDefault="003917CF" w:rsidP="003917CF">
      <w:pPr>
        <w:tabs>
          <w:tab w:val="left" w:pos="5812"/>
        </w:tabs>
        <w:spacing w:line="360" w:lineRule="auto"/>
        <w:rPr>
          <w:rFonts w:ascii="Ubuntu Light" w:hAnsi="Ubuntu Light"/>
          <w:b/>
          <w:sz w:val="18"/>
          <w:szCs w:val="18"/>
        </w:rPr>
      </w:pPr>
      <w:r w:rsidRPr="00C01897">
        <w:rPr>
          <w:rFonts w:ascii="Ubuntu Light" w:hAnsi="Ubuntu Light"/>
          <w:sz w:val="18"/>
          <w:szCs w:val="18"/>
        </w:rPr>
        <w:t xml:space="preserve">zwanym dalej </w:t>
      </w:r>
      <w:r w:rsidRPr="00C01897">
        <w:rPr>
          <w:rFonts w:ascii="Ubuntu Light" w:hAnsi="Ubuntu Light"/>
          <w:b/>
          <w:sz w:val="18"/>
          <w:szCs w:val="18"/>
        </w:rPr>
        <w:t>Wykonawcą,</w:t>
      </w:r>
    </w:p>
    <w:p w:rsidR="003917CF" w:rsidRPr="00C01897" w:rsidRDefault="003917CF" w:rsidP="003917CF">
      <w:pPr>
        <w:spacing w:line="360" w:lineRule="auto"/>
        <w:rPr>
          <w:rFonts w:ascii="Ubuntu Light" w:hAnsi="Ubuntu Light"/>
          <w:b/>
          <w:sz w:val="18"/>
          <w:szCs w:val="18"/>
        </w:rPr>
      </w:pPr>
      <w:r w:rsidRPr="00C01897">
        <w:rPr>
          <w:rFonts w:ascii="Ubuntu Light" w:hAnsi="Ubuntu Light"/>
          <w:sz w:val="18"/>
          <w:szCs w:val="18"/>
        </w:rPr>
        <w:t xml:space="preserve">łącznie zwanymi </w:t>
      </w:r>
      <w:r w:rsidRPr="00C01897">
        <w:rPr>
          <w:rFonts w:ascii="Ubuntu Light" w:hAnsi="Ubuntu Light"/>
          <w:b/>
          <w:sz w:val="18"/>
          <w:szCs w:val="18"/>
        </w:rPr>
        <w:t>Stronami,</w:t>
      </w:r>
    </w:p>
    <w:p w:rsidR="003917CF" w:rsidRPr="00C01897" w:rsidRDefault="003917CF" w:rsidP="003917CF">
      <w:pPr>
        <w:spacing w:line="360" w:lineRule="auto"/>
        <w:rPr>
          <w:rFonts w:ascii="Ubuntu Light" w:hAnsi="Ubuntu Light"/>
          <w:b/>
          <w:sz w:val="18"/>
          <w:szCs w:val="18"/>
        </w:rPr>
      </w:pPr>
      <w:r w:rsidRPr="00C01897">
        <w:rPr>
          <w:rFonts w:ascii="Ubuntu Light" w:hAnsi="Ubuntu Light"/>
          <w:sz w:val="18"/>
          <w:szCs w:val="18"/>
        </w:rPr>
        <w:t>o treści następującej,</w:t>
      </w:r>
    </w:p>
    <w:p w:rsidR="003917CF" w:rsidRPr="00C01897" w:rsidRDefault="003917CF" w:rsidP="003917CF">
      <w:pPr>
        <w:spacing w:line="360" w:lineRule="auto"/>
        <w:jc w:val="center"/>
        <w:rPr>
          <w:rFonts w:ascii="Ubuntu Light" w:hAnsi="Ubuntu Light"/>
          <w:b/>
          <w:sz w:val="18"/>
          <w:szCs w:val="18"/>
        </w:rPr>
      </w:pPr>
      <w:r w:rsidRPr="00C01897">
        <w:rPr>
          <w:rFonts w:ascii="Ubuntu Light" w:hAnsi="Ubuntu Light"/>
          <w:b/>
          <w:sz w:val="18"/>
          <w:szCs w:val="18"/>
        </w:rPr>
        <w:t>§1</w:t>
      </w:r>
    </w:p>
    <w:p w:rsidR="003917CF" w:rsidRPr="00C01897" w:rsidRDefault="003917CF" w:rsidP="003917CF">
      <w:pPr>
        <w:pStyle w:val="Nagwek2"/>
        <w:numPr>
          <w:ilvl w:val="1"/>
          <w:numId w:val="2"/>
        </w:numPr>
        <w:tabs>
          <w:tab w:val="left" w:pos="0"/>
        </w:tabs>
        <w:spacing w:line="360" w:lineRule="auto"/>
        <w:rPr>
          <w:rFonts w:ascii="Ubuntu Light" w:hAnsi="Ubuntu Light"/>
          <w:sz w:val="18"/>
          <w:szCs w:val="18"/>
          <w:u w:val="single"/>
        </w:rPr>
      </w:pPr>
      <w:r w:rsidRPr="00C01897">
        <w:rPr>
          <w:rFonts w:ascii="Ubuntu Light" w:hAnsi="Ubuntu Light"/>
          <w:sz w:val="18"/>
          <w:szCs w:val="18"/>
          <w:u w:val="single"/>
        </w:rPr>
        <w:t>PRZEDMIOT UMOWY</w:t>
      </w:r>
    </w:p>
    <w:p w:rsidR="003917CF" w:rsidRPr="00C01897" w:rsidRDefault="003917CF" w:rsidP="003917CF">
      <w:pPr>
        <w:numPr>
          <w:ilvl w:val="0"/>
          <w:numId w:val="5"/>
        </w:numPr>
        <w:tabs>
          <w:tab w:val="clear" w:pos="720"/>
          <w:tab w:val="num" w:pos="284"/>
        </w:tabs>
        <w:spacing w:line="360" w:lineRule="auto"/>
        <w:ind w:left="142" w:hanging="142"/>
        <w:jc w:val="both"/>
        <w:rPr>
          <w:rFonts w:ascii="Ubuntu Light" w:hAnsi="Ubuntu Light"/>
          <w:b/>
          <w:bCs/>
          <w:sz w:val="18"/>
          <w:szCs w:val="18"/>
        </w:rPr>
      </w:pPr>
      <w:r w:rsidRPr="00C01897">
        <w:rPr>
          <w:rFonts w:ascii="Ubuntu Light" w:hAnsi="Ubuntu Light"/>
          <w:sz w:val="18"/>
          <w:szCs w:val="18"/>
        </w:rPr>
        <w:t xml:space="preserve">W wyniku przeprowadzonego postępowania w trybie </w:t>
      </w:r>
      <w:r w:rsidR="00A712E5" w:rsidRPr="00C01897">
        <w:rPr>
          <w:rFonts w:ascii="Ubuntu Light" w:hAnsi="Ubuntu Light"/>
          <w:sz w:val="18"/>
          <w:szCs w:val="18"/>
        </w:rPr>
        <w:t>przetargu nieograniczonego (nr sprawy ZP/</w:t>
      </w:r>
      <w:r w:rsidR="00374CD7">
        <w:rPr>
          <w:rFonts w:ascii="Ubuntu Light" w:hAnsi="Ubuntu Light"/>
          <w:sz w:val="18"/>
          <w:szCs w:val="18"/>
        </w:rPr>
        <w:t>5</w:t>
      </w:r>
      <w:r w:rsidR="00A712E5" w:rsidRPr="00C01897">
        <w:rPr>
          <w:rFonts w:ascii="Ubuntu Light" w:hAnsi="Ubuntu Light"/>
          <w:sz w:val="18"/>
          <w:szCs w:val="18"/>
        </w:rPr>
        <w:t>/2</w:t>
      </w:r>
      <w:r w:rsidR="00374CD7">
        <w:rPr>
          <w:rFonts w:ascii="Ubuntu Light" w:hAnsi="Ubuntu Light"/>
          <w:sz w:val="18"/>
          <w:szCs w:val="18"/>
        </w:rPr>
        <w:t>6</w:t>
      </w:r>
      <w:r w:rsidR="00A712E5" w:rsidRPr="00C01897">
        <w:rPr>
          <w:rFonts w:ascii="Ubuntu Light" w:hAnsi="Ubuntu Light"/>
          <w:sz w:val="18"/>
          <w:szCs w:val="18"/>
        </w:rPr>
        <w:t>)</w:t>
      </w:r>
      <w:r w:rsidRPr="00C01897">
        <w:rPr>
          <w:rFonts w:ascii="Ubuntu Light" w:hAnsi="Ubuntu Light"/>
          <w:sz w:val="18"/>
          <w:szCs w:val="18"/>
        </w:rPr>
        <w:t xml:space="preserve">, </w:t>
      </w:r>
      <w:r w:rsidRPr="00C01897">
        <w:rPr>
          <w:rFonts w:ascii="Ubuntu Light" w:hAnsi="Ubuntu Light"/>
          <w:b/>
          <w:sz w:val="18"/>
          <w:szCs w:val="18"/>
        </w:rPr>
        <w:t>Wykonawca</w:t>
      </w:r>
      <w:r w:rsidRPr="00C01897">
        <w:rPr>
          <w:rFonts w:ascii="Ubuntu Light" w:hAnsi="Ubuntu Light"/>
          <w:sz w:val="18"/>
          <w:szCs w:val="18"/>
        </w:rPr>
        <w:t xml:space="preserve"> zobowiązuje się do sukcesywnych </w:t>
      </w:r>
      <w:r w:rsidR="00C01897">
        <w:rPr>
          <w:rFonts w:ascii="Ubuntu Light" w:hAnsi="Ubuntu Light"/>
          <w:b/>
          <w:bCs/>
          <w:i/>
          <w:sz w:val="18"/>
          <w:szCs w:val="18"/>
        </w:rPr>
        <w:t>D</w:t>
      </w:r>
      <w:r w:rsidR="0081599D" w:rsidRPr="00C01897">
        <w:rPr>
          <w:rFonts w:ascii="Ubuntu Light" w:hAnsi="Ubuntu Light"/>
          <w:b/>
          <w:bCs/>
          <w:i/>
          <w:sz w:val="18"/>
          <w:szCs w:val="18"/>
        </w:rPr>
        <w:t>ostaw</w:t>
      </w:r>
      <w:r w:rsidR="00C01897">
        <w:rPr>
          <w:rFonts w:ascii="Ubuntu Light" w:hAnsi="Ubuntu Light"/>
          <w:b/>
          <w:bCs/>
          <w:i/>
          <w:sz w:val="18"/>
          <w:szCs w:val="18"/>
        </w:rPr>
        <w:t>y</w:t>
      </w:r>
      <w:r w:rsidR="00357EF9">
        <w:rPr>
          <w:rFonts w:ascii="Ubuntu Light" w:hAnsi="Ubuntu Light"/>
          <w:b/>
          <w:bCs/>
          <w:i/>
          <w:sz w:val="18"/>
          <w:szCs w:val="18"/>
        </w:rPr>
        <w:t xml:space="preserve"> wyrobów medycznych niejałowych,</w:t>
      </w:r>
      <w:r w:rsidR="004027C4" w:rsidRPr="00C01897">
        <w:rPr>
          <w:rFonts w:ascii="Ubuntu Light" w:hAnsi="Ubuntu Light"/>
          <w:b/>
          <w:bCs/>
          <w:sz w:val="18"/>
          <w:szCs w:val="18"/>
        </w:rPr>
        <w:t xml:space="preserve"> </w:t>
      </w:r>
      <w:r w:rsidR="00222332" w:rsidRPr="00C01897">
        <w:rPr>
          <w:rFonts w:ascii="Ubuntu Light" w:hAnsi="Ubuntu Light" w:cs="Trebuchet MS"/>
          <w:b/>
          <w:bCs/>
          <w:color w:val="1C1C1C"/>
          <w:sz w:val="18"/>
          <w:szCs w:val="18"/>
        </w:rPr>
        <w:t>pakiet nr …….</w:t>
      </w:r>
      <w:r w:rsidR="00063C09" w:rsidRPr="00C01897">
        <w:rPr>
          <w:rFonts w:ascii="Ubuntu Light" w:hAnsi="Ubuntu Light" w:cs="Trebuchet MS"/>
          <w:b/>
          <w:bCs/>
          <w:color w:val="1C1C1C"/>
          <w:sz w:val="18"/>
          <w:szCs w:val="18"/>
        </w:rPr>
        <w:t xml:space="preserve">, </w:t>
      </w:r>
      <w:r w:rsidR="008D279F" w:rsidRPr="00C01897">
        <w:rPr>
          <w:rFonts w:ascii="Ubuntu Light" w:hAnsi="Ubuntu Light"/>
          <w:b/>
          <w:bCs/>
          <w:sz w:val="18"/>
          <w:szCs w:val="18"/>
        </w:rPr>
        <w:t xml:space="preserve"> </w:t>
      </w:r>
      <w:r w:rsidRPr="00C01897">
        <w:rPr>
          <w:rFonts w:ascii="Ubuntu Light" w:hAnsi="Ubuntu Light"/>
          <w:sz w:val="18"/>
          <w:szCs w:val="18"/>
        </w:rPr>
        <w:t xml:space="preserve">zgodnie z ofertą przetargową stanowiącą  załącznik nr 1 do niniejszej umowy, dla Górnośląskiego Centrum Zdrowia Dziecka im. św. Jana Pawła II Samodzielny Publiczny Szpital Kliniczny nr 6 Śląskiego Uniwersytetu Medycznego  w Katowicach. </w:t>
      </w:r>
    </w:p>
    <w:p w:rsidR="003917CF" w:rsidRPr="00C01897" w:rsidRDefault="003917CF" w:rsidP="003917CF">
      <w:pPr>
        <w:numPr>
          <w:ilvl w:val="0"/>
          <w:numId w:val="5"/>
        </w:numPr>
        <w:tabs>
          <w:tab w:val="clear" w:pos="720"/>
          <w:tab w:val="left" w:pos="284"/>
          <w:tab w:val="left" w:pos="710"/>
        </w:tabs>
        <w:spacing w:line="360" w:lineRule="auto"/>
        <w:ind w:left="284" w:hanging="284"/>
        <w:jc w:val="both"/>
        <w:rPr>
          <w:rFonts w:ascii="Ubuntu Light" w:hAnsi="Ubuntu Light"/>
          <w:sz w:val="18"/>
          <w:szCs w:val="18"/>
        </w:rPr>
      </w:pPr>
      <w:r w:rsidRPr="00C01897">
        <w:rPr>
          <w:rFonts w:ascii="Ubuntu Light" w:hAnsi="Ubuntu Light"/>
          <w:sz w:val="18"/>
          <w:szCs w:val="18"/>
        </w:rPr>
        <w:t>Szczegółowy asortyment, maksymalne ilości oraz ceny określa Specyfikacja asortymentowo-cenowa, stanowiąca załącznik nr 2 do niniejszej umowy.</w:t>
      </w:r>
    </w:p>
    <w:p w:rsidR="003917CF" w:rsidRPr="00C01897" w:rsidRDefault="003917CF" w:rsidP="003917CF">
      <w:pPr>
        <w:numPr>
          <w:ilvl w:val="0"/>
          <w:numId w:val="5"/>
        </w:numPr>
        <w:tabs>
          <w:tab w:val="clear" w:pos="720"/>
          <w:tab w:val="left" w:pos="284"/>
          <w:tab w:val="left" w:pos="710"/>
        </w:tabs>
        <w:spacing w:line="360" w:lineRule="auto"/>
        <w:ind w:left="284" w:hanging="284"/>
        <w:jc w:val="both"/>
        <w:rPr>
          <w:rFonts w:ascii="Ubuntu Light" w:hAnsi="Ubuntu Light"/>
          <w:sz w:val="18"/>
          <w:szCs w:val="18"/>
        </w:rPr>
      </w:pPr>
      <w:r w:rsidRPr="00C01897">
        <w:rPr>
          <w:rFonts w:ascii="Ubuntu Light" w:hAnsi="Ubuntu Light"/>
          <w:b/>
          <w:bCs/>
          <w:sz w:val="18"/>
          <w:szCs w:val="18"/>
        </w:rPr>
        <w:t>Wykonawca</w:t>
      </w:r>
      <w:r w:rsidRPr="00C01897">
        <w:rPr>
          <w:rFonts w:ascii="Ubuntu Light" w:hAnsi="Ubuntu Light"/>
          <w:sz w:val="18"/>
          <w:szCs w:val="18"/>
        </w:rPr>
        <w:t xml:space="preserve"> zobowiązuje się dostarczać - zgodnie z załącznikiem nr 2 oraz każdorazowym zamówieniem ilościowo – asortymentowym, o którym mowa w §3 ust. 2 - przedmiot umowy, odpowiadający wymogom stawianym przez Zamawiającego </w:t>
      </w:r>
      <w:r w:rsidR="00325AD7" w:rsidRPr="00C01897">
        <w:rPr>
          <w:rFonts w:ascii="Ubuntu Light" w:hAnsi="Ubuntu Light"/>
          <w:sz w:val="18"/>
          <w:szCs w:val="18"/>
        </w:rPr>
        <w:t>w S</w:t>
      </w:r>
      <w:r w:rsidRPr="00C01897">
        <w:rPr>
          <w:rFonts w:ascii="Ubuntu Light" w:hAnsi="Ubuntu Light"/>
          <w:sz w:val="18"/>
          <w:szCs w:val="18"/>
        </w:rPr>
        <w:t xml:space="preserve">WZ. </w:t>
      </w:r>
    </w:p>
    <w:p w:rsidR="003917CF" w:rsidRPr="00C01897" w:rsidRDefault="003917CF" w:rsidP="003917CF">
      <w:pPr>
        <w:tabs>
          <w:tab w:val="left" w:pos="426"/>
        </w:tabs>
        <w:spacing w:line="360" w:lineRule="auto"/>
        <w:jc w:val="center"/>
        <w:rPr>
          <w:rFonts w:ascii="Ubuntu Light" w:hAnsi="Ubuntu Light"/>
          <w:b/>
          <w:sz w:val="18"/>
          <w:szCs w:val="18"/>
        </w:rPr>
      </w:pPr>
      <w:r w:rsidRPr="00C01897">
        <w:rPr>
          <w:rFonts w:ascii="Ubuntu Light" w:hAnsi="Ubuntu Light"/>
          <w:b/>
          <w:sz w:val="18"/>
          <w:szCs w:val="18"/>
        </w:rPr>
        <w:t>§2</w:t>
      </w:r>
    </w:p>
    <w:p w:rsidR="003917CF" w:rsidRPr="00C01897" w:rsidRDefault="003917CF" w:rsidP="003917CF">
      <w:pPr>
        <w:pStyle w:val="Nagwek4"/>
        <w:numPr>
          <w:ilvl w:val="3"/>
          <w:numId w:val="2"/>
        </w:numPr>
        <w:tabs>
          <w:tab w:val="left" w:pos="0"/>
        </w:tabs>
        <w:rPr>
          <w:rFonts w:ascii="Ubuntu Light" w:hAnsi="Ubuntu Light"/>
          <w:sz w:val="18"/>
          <w:szCs w:val="18"/>
        </w:rPr>
      </w:pPr>
      <w:r w:rsidRPr="00C01897">
        <w:rPr>
          <w:rFonts w:ascii="Ubuntu Light" w:hAnsi="Ubuntu Light"/>
          <w:sz w:val="18"/>
          <w:szCs w:val="18"/>
        </w:rPr>
        <w:t>CENA PRZEDMIOTU UMOWY</w:t>
      </w:r>
    </w:p>
    <w:p w:rsidR="003917CF" w:rsidRPr="00C01897" w:rsidRDefault="003917CF" w:rsidP="003917CF">
      <w:pPr>
        <w:numPr>
          <w:ilvl w:val="0"/>
          <w:numId w:val="6"/>
        </w:numPr>
        <w:tabs>
          <w:tab w:val="clear" w:pos="360"/>
          <w:tab w:val="num" w:pos="284"/>
          <w:tab w:val="left" w:pos="568"/>
        </w:tabs>
        <w:spacing w:line="360" w:lineRule="auto"/>
        <w:ind w:left="284" w:hanging="284"/>
        <w:jc w:val="both"/>
        <w:rPr>
          <w:rFonts w:ascii="Ubuntu Light" w:hAnsi="Ubuntu Light"/>
          <w:sz w:val="18"/>
          <w:szCs w:val="18"/>
        </w:rPr>
      </w:pPr>
      <w:r w:rsidRPr="00C01897">
        <w:rPr>
          <w:rFonts w:ascii="Ubuntu Light" w:hAnsi="Ubuntu Light"/>
          <w:sz w:val="18"/>
          <w:szCs w:val="18"/>
        </w:rPr>
        <w:t xml:space="preserve">Zgodnie z Ofertą przetargową, stanowiącą załącznik nr 1 oraz specyfikacją asortymentowo-cenową, stanowiącą załącznik nr 2 do niniejszej umowy, za dostarczony przedmiot umowy </w:t>
      </w:r>
      <w:r w:rsidRPr="00C01897">
        <w:rPr>
          <w:rFonts w:ascii="Ubuntu Light" w:hAnsi="Ubuntu Light"/>
          <w:b/>
          <w:sz w:val="18"/>
          <w:szCs w:val="18"/>
        </w:rPr>
        <w:t>Zamawiający</w:t>
      </w:r>
      <w:r w:rsidRPr="00C01897">
        <w:rPr>
          <w:rFonts w:ascii="Ubuntu Light" w:hAnsi="Ubuntu Light"/>
          <w:sz w:val="18"/>
          <w:szCs w:val="18"/>
        </w:rPr>
        <w:t xml:space="preserve"> zapłaci maksymalną łączną kwotę: </w:t>
      </w:r>
    </w:p>
    <w:p w:rsidR="003917CF" w:rsidRPr="00063EE3" w:rsidRDefault="003917CF" w:rsidP="003917CF">
      <w:pPr>
        <w:tabs>
          <w:tab w:val="left" w:pos="-2551"/>
        </w:tabs>
        <w:spacing w:line="360" w:lineRule="auto"/>
        <w:ind w:left="851"/>
        <w:rPr>
          <w:rFonts w:ascii="Ubuntu Light" w:hAnsi="Ubuntu Light"/>
          <w:bCs/>
          <w:sz w:val="18"/>
          <w:szCs w:val="18"/>
        </w:rPr>
      </w:pPr>
      <w:r w:rsidRPr="00063EE3">
        <w:rPr>
          <w:rFonts w:ascii="Ubuntu Light" w:hAnsi="Ubuntu Light"/>
          <w:bCs/>
          <w:sz w:val="18"/>
          <w:szCs w:val="18"/>
        </w:rPr>
        <w:t xml:space="preserve">brutto: .............................................. zł </w:t>
      </w:r>
    </w:p>
    <w:p w:rsidR="003917CF" w:rsidRPr="00C01897" w:rsidRDefault="003917CF" w:rsidP="003917CF">
      <w:pPr>
        <w:tabs>
          <w:tab w:val="left" w:pos="-2551"/>
        </w:tabs>
        <w:spacing w:line="360" w:lineRule="auto"/>
        <w:ind w:left="851"/>
        <w:rPr>
          <w:rFonts w:ascii="Ubuntu Light" w:hAnsi="Ubuntu Light"/>
          <w:sz w:val="18"/>
          <w:szCs w:val="18"/>
        </w:rPr>
      </w:pPr>
      <w:r w:rsidRPr="00C01897">
        <w:rPr>
          <w:rFonts w:ascii="Ubuntu Light" w:hAnsi="Ubuntu Light"/>
          <w:sz w:val="18"/>
          <w:szCs w:val="18"/>
        </w:rPr>
        <w:t>słownie: .............................................................................</w:t>
      </w:r>
      <w:r w:rsidR="00063EE3">
        <w:rPr>
          <w:rFonts w:ascii="Ubuntu Light" w:hAnsi="Ubuntu Light"/>
          <w:sz w:val="18"/>
          <w:szCs w:val="18"/>
        </w:rPr>
        <w:t>..</w:t>
      </w:r>
    </w:p>
    <w:p w:rsidR="003917CF" w:rsidRPr="00C01897" w:rsidRDefault="003917CF" w:rsidP="003917CF">
      <w:pPr>
        <w:tabs>
          <w:tab w:val="left" w:pos="-2502"/>
        </w:tabs>
        <w:spacing w:line="360" w:lineRule="auto"/>
        <w:ind w:left="900"/>
        <w:rPr>
          <w:rFonts w:ascii="Ubuntu Light" w:hAnsi="Ubuntu Light"/>
          <w:sz w:val="18"/>
          <w:szCs w:val="18"/>
        </w:rPr>
      </w:pPr>
      <w:r w:rsidRPr="00C01897">
        <w:rPr>
          <w:rFonts w:ascii="Ubuntu Light" w:hAnsi="Ubuntu Light"/>
          <w:sz w:val="18"/>
          <w:szCs w:val="18"/>
        </w:rPr>
        <w:t>w tym podatek VAT:……%</w:t>
      </w:r>
    </w:p>
    <w:p w:rsidR="003917CF" w:rsidRPr="00063EE3" w:rsidRDefault="003917CF" w:rsidP="003917CF">
      <w:pPr>
        <w:tabs>
          <w:tab w:val="left" w:pos="-2502"/>
        </w:tabs>
        <w:spacing w:line="360" w:lineRule="auto"/>
        <w:ind w:left="900"/>
        <w:rPr>
          <w:rFonts w:ascii="Ubuntu Light" w:hAnsi="Ubuntu Light"/>
          <w:bCs/>
          <w:sz w:val="18"/>
          <w:szCs w:val="18"/>
        </w:rPr>
      </w:pPr>
      <w:r w:rsidRPr="00063EE3">
        <w:rPr>
          <w:rFonts w:ascii="Ubuntu Light" w:hAnsi="Ubuntu Light"/>
          <w:bCs/>
          <w:sz w:val="18"/>
          <w:szCs w:val="18"/>
        </w:rPr>
        <w:t>netto: …………………zł</w:t>
      </w:r>
    </w:p>
    <w:p w:rsidR="003917CF" w:rsidRPr="00C01897" w:rsidRDefault="003917CF" w:rsidP="003917CF">
      <w:pPr>
        <w:tabs>
          <w:tab w:val="left" w:pos="-2502"/>
        </w:tabs>
        <w:spacing w:line="360" w:lineRule="auto"/>
        <w:ind w:left="900"/>
        <w:rPr>
          <w:rFonts w:ascii="Ubuntu Light" w:hAnsi="Ubuntu Light"/>
          <w:sz w:val="18"/>
          <w:szCs w:val="18"/>
        </w:rPr>
      </w:pPr>
      <w:r w:rsidRPr="00C01897">
        <w:rPr>
          <w:rFonts w:ascii="Ubuntu Light" w:hAnsi="Ubuntu Light"/>
          <w:sz w:val="18"/>
          <w:szCs w:val="18"/>
        </w:rPr>
        <w:t>słownie: ………………………………………………….</w:t>
      </w:r>
    </w:p>
    <w:p w:rsidR="003917CF" w:rsidRPr="00C01897" w:rsidRDefault="003917CF" w:rsidP="003917CF">
      <w:pPr>
        <w:numPr>
          <w:ilvl w:val="0"/>
          <w:numId w:val="6"/>
        </w:numPr>
        <w:tabs>
          <w:tab w:val="clear" w:pos="360"/>
          <w:tab w:val="num" w:pos="284"/>
          <w:tab w:val="left" w:pos="644"/>
        </w:tabs>
        <w:spacing w:line="360" w:lineRule="auto"/>
        <w:jc w:val="both"/>
        <w:rPr>
          <w:rFonts w:ascii="Ubuntu Light" w:hAnsi="Ubuntu Light"/>
          <w:sz w:val="18"/>
          <w:szCs w:val="18"/>
        </w:rPr>
      </w:pPr>
      <w:r w:rsidRPr="00C01897">
        <w:rPr>
          <w:rFonts w:ascii="Ubuntu Light" w:hAnsi="Ubuntu Light"/>
          <w:sz w:val="18"/>
          <w:szCs w:val="18"/>
        </w:rPr>
        <w:t xml:space="preserve">W cenach jednostkowych brutto zawierają się wszystkie koszty związane z dostawą przedmiotu umowy </w:t>
      </w:r>
      <w:proofErr w:type="spellStart"/>
      <w:r w:rsidRPr="00C01897">
        <w:rPr>
          <w:rFonts w:ascii="Ubuntu Light" w:hAnsi="Ubuntu Light"/>
          <w:sz w:val="18"/>
          <w:szCs w:val="18"/>
        </w:rPr>
        <w:t>loco</w:t>
      </w:r>
      <w:proofErr w:type="spellEnd"/>
      <w:r w:rsidRPr="00C01897">
        <w:rPr>
          <w:rFonts w:ascii="Ubuntu Light" w:hAnsi="Ubuntu Light"/>
          <w:sz w:val="18"/>
          <w:szCs w:val="18"/>
        </w:rPr>
        <w:t xml:space="preserve"> Apteka szpitalna </w:t>
      </w:r>
      <w:r w:rsidRPr="00C01897">
        <w:rPr>
          <w:rFonts w:ascii="Ubuntu Light" w:hAnsi="Ubuntu Light"/>
          <w:b/>
          <w:sz w:val="18"/>
          <w:szCs w:val="18"/>
        </w:rPr>
        <w:t>Zamawiającego</w:t>
      </w:r>
      <w:r w:rsidRPr="00C01897">
        <w:rPr>
          <w:rFonts w:ascii="Ubuntu Light" w:hAnsi="Ubuntu Light"/>
          <w:sz w:val="18"/>
          <w:szCs w:val="18"/>
        </w:rPr>
        <w:t xml:space="preserve"> (tzn. w szczególności: transport, opakowanie, czynności związane </w:t>
      </w:r>
      <w:r w:rsidR="00C01897">
        <w:rPr>
          <w:rFonts w:ascii="Ubuntu Light" w:hAnsi="Ubuntu Light"/>
          <w:sz w:val="18"/>
          <w:szCs w:val="18"/>
        </w:rPr>
        <w:br/>
      </w:r>
      <w:r w:rsidRPr="00C01897">
        <w:rPr>
          <w:rFonts w:ascii="Ubuntu Light" w:hAnsi="Ubuntu Light"/>
          <w:sz w:val="18"/>
          <w:szCs w:val="18"/>
        </w:rPr>
        <w:t xml:space="preserve">z przygotowaniem dostawy, opłaty wynikające z polskiego prawa celnego, podatkowego </w:t>
      </w:r>
      <w:proofErr w:type="spellStart"/>
      <w:r w:rsidRPr="00C01897">
        <w:rPr>
          <w:rFonts w:ascii="Ubuntu Light" w:hAnsi="Ubuntu Light"/>
          <w:sz w:val="18"/>
          <w:szCs w:val="18"/>
        </w:rPr>
        <w:t>itp</w:t>
      </w:r>
      <w:proofErr w:type="spellEnd"/>
      <w:r w:rsidRPr="00C01897">
        <w:rPr>
          <w:rFonts w:ascii="Ubuntu Light" w:hAnsi="Ubuntu Light"/>
          <w:sz w:val="18"/>
          <w:szCs w:val="18"/>
        </w:rPr>
        <w:t>).</w:t>
      </w:r>
    </w:p>
    <w:p w:rsidR="003917CF" w:rsidRPr="00C01897" w:rsidRDefault="003917CF" w:rsidP="003917CF">
      <w:pPr>
        <w:numPr>
          <w:ilvl w:val="0"/>
          <w:numId w:val="6"/>
        </w:numPr>
        <w:tabs>
          <w:tab w:val="clear" w:pos="360"/>
          <w:tab w:val="num" w:pos="284"/>
          <w:tab w:val="left" w:pos="644"/>
        </w:tabs>
        <w:spacing w:line="360" w:lineRule="auto"/>
        <w:rPr>
          <w:rFonts w:ascii="Ubuntu Light" w:hAnsi="Ubuntu Light"/>
          <w:b/>
          <w:sz w:val="18"/>
          <w:szCs w:val="18"/>
        </w:rPr>
      </w:pPr>
      <w:r w:rsidRPr="00C01897">
        <w:rPr>
          <w:rFonts w:ascii="Ubuntu Light" w:hAnsi="Ubuntu Light"/>
          <w:sz w:val="18"/>
          <w:szCs w:val="18"/>
        </w:rPr>
        <w:t xml:space="preserve">Strony ustalają, że ceny jednostkowe wyszczególnione w załączniku nr 2 do niniejszej umowy obowiązują przez cały okres obowiązywania umowy, z zastrzeżeniem zmian cen określonych  w § </w:t>
      </w:r>
      <w:r w:rsidR="00FA63BE" w:rsidRPr="00C01897">
        <w:rPr>
          <w:rFonts w:ascii="Ubuntu Light" w:hAnsi="Ubuntu Light"/>
          <w:sz w:val="18"/>
          <w:szCs w:val="18"/>
        </w:rPr>
        <w:t>9</w:t>
      </w:r>
      <w:r w:rsidRPr="00C01897">
        <w:rPr>
          <w:rFonts w:ascii="Ubuntu Light" w:hAnsi="Ubuntu Light"/>
          <w:sz w:val="18"/>
          <w:szCs w:val="18"/>
        </w:rPr>
        <w:t xml:space="preserve"> ust.2</w:t>
      </w:r>
      <w:r w:rsidR="00FC421D">
        <w:rPr>
          <w:rFonts w:ascii="Ubuntu Light" w:hAnsi="Ubuntu Light"/>
          <w:sz w:val="18"/>
          <w:szCs w:val="18"/>
        </w:rPr>
        <w:t xml:space="preserve"> pkt</w:t>
      </w:r>
      <w:r w:rsidR="003167C7">
        <w:rPr>
          <w:rFonts w:ascii="Ubuntu Light" w:hAnsi="Ubuntu Light"/>
          <w:sz w:val="18"/>
          <w:szCs w:val="18"/>
        </w:rPr>
        <w:t xml:space="preserve"> a, b, c. d. umowy.</w:t>
      </w:r>
    </w:p>
    <w:p w:rsidR="003917CF" w:rsidRPr="00C01897" w:rsidRDefault="003917CF" w:rsidP="003917CF">
      <w:pPr>
        <w:spacing w:line="360" w:lineRule="auto"/>
        <w:jc w:val="center"/>
        <w:rPr>
          <w:rFonts w:ascii="Ubuntu Light" w:hAnsi="Ubuntu Light"/>
          <w:b/>
          <w:sz w:val="18"/>
          <w:szCs w:val="18"/>
        </w:rPr>
      </w:pPr>
    </w:p>
    <w:p w:rsidR="003917CF" w:rsidRPr="00C01897" w:rsidRDefault="003917CF" w:rsidP="003917CF">
      <w:pPr>
        <w:spacing w:line="360" w:lineRule="auto"/>
        <w:jc w:val="center"/>
        <w:rPr>
          <w:rFonts w:ascii="Ubuntu Light" w:hAnsi="Ubuntu Light"/>
          <w:b/>
          <w:sz w:val="18"/>
          <w:szCs w:val="18"/>
        </w:rPr>
      </w:pPr>
      <w:r w:rsidRPr="00C01897">
        <w:rPr>
          <w:rFonts w:ascii="Ubuntu Light" w:hAnsi="Ubuntu Light"/>
          <w:b/>
          <w:sz w:val="18"/>
          <w:szCs w:val="18"/>
        </w:rPr>
        <w:lastRenderedPageBreak/>
        <w:t xml:space="preserve">§3 </w:t>
      </w:r>
    </w:p>
    <w:p w:rsidR="003917CF" w:rsidRPr="00C01897" w:rsidRDefault="003917CF" w:rsidP="003917CF">
      <w:pPr>
        <w:pStyle w:val="Nagwek2"/>
        <w:numPr>
          <w:ilvl w:val="1"/>
          <w:numId w:val="2"/>
        </w:numPr>
        <w:tabs>
          <w:tab w:val="left" w:pos="0"/>
        </w:tabs>
        <w:spacing w:line="360" w:lineRule="auto"/>
        <w:rPr>
          <w:rFonts w:ascii="Ubuntu Light" w:hAnsi="Ubuntu Light"/>
          <w:sz w:val="18"/>
          <w:szCs w:val="18"/>
          <w:u w:val="single"/>
        </w:rPr>
      </w:pPr>
      <w:r w:rsidRPr="00C01897">
        <w:rPr>
          <w:rFonts w:ascii="Ubuntu Light" w:hAnsi="Ubuntu Light"/>
          <w:sz w:val="18"/>
          <w:szCs w:val="18"/>
          <w:u w:val="single"/>
        </w:rPr>
        <w:t>TERMIN I WARUNKI DOSTAWY</w:t>
      </w:r>
    </w:p>
    <w:p w:rsidR="003917CF" w:rsidRPr="00C01897" w:rsidRDefault="000C4373" w:rsidP="003917CF">
      <w:pPr>
        <w:pStyle w:val="Tekstpodstawowy31"/>
        <w:numPr>
          <w:ilvl w:val="0"/>
          <w:numId w:val="7"/>
        </w:numPr>
        <w:tabs>
          <w:tab w:val="left" w:pos="786"/>
        </w:tabs>
        <w:suppressAutoHyphens w:val="0"/>
        <w:spacing w:after="0" w:line="360" w:lineRule="auto"/>
        <w:jc w:val="both"/>
        <w:rPr>
          <w:rFonts w:ascii="Ubuntu Light" w:hAnsi="Ubuntu Light"/>
          <w:sz w:val="18"/>
          <w:szCs w:val="18"/>
        </w:rPr>
      </w:pPr>
      <w:r w:rsidRPr="00C01897">
        <w:rPr>
          <w:rFonts w:ascii="Ubuntu Light" w:hAnsi="Ubuntu Light"/>
          <w:bCs/>
          <w:sz w:val="18"/>
          <w:szCs w:val="18"/>
        </w:rPr>
        <w:t xml:space="preserve">Umowa obowiązuje od dnia jej zawarcia przez okres </w:t>
      </w:r>
      <w:r w:rsidR="008C0CDD">
        <w:rPr>
          <w:rFonts w:ascii="Ubuntu Light" w:hAnsi="Ubuntu Light"/>
          <w:bCs/>
          <w:sz w:val="18"/>
          <w:szCs w:val="18"/>
        </w:rPr>
        <w:t>24</w:t>
      </w:r>
      <w:r w:rsidR="008D279F" w:rsidRPr="00C01897">
        <w:rPr>
          <w:rFonts w:ascii="Ubuntu Light" w:hAnsi="Ubuntu Light"/>
          <w:bCs/>
          <w:sz w:val="18"/>
          <w:szCs w:val="18"/>
        </w:rPr>
        <w:t xml:space="preserve"> </w:t>
      </w:r>
      <w:r w:rsidR="003917CF" w:rsidRPr="00C01897">
        <w:rPr>
          <w:rFonts w:ascii="Ubuntu Light" w:hAnsi="Ubuntu Light"/>
          <w:sz w:val="18"/>
          <w:szCs w:val="18"/>
        </w:rPr>
        <w:t>następujących po sobie miesięcy liczonych od dnia obowiązywania umowy</w:t>
      </w:r>
      <w:r w:rsidRPr="00C01897">
        <w:rPr>
          <w:rFonts w:ascii="Ubuntu Light" w:hAnsi="Ubuntu Light"/>
          <w:sz w:val="18"/>
          <w:szCs w:val="18"/>
        </w:rPr>
        <w:t xml:space="preserve"> lub do wyczerpania łącznej wartości brutto za całość Przedmiotu umowy, określonej </w:t>
      </w:r>
      <w:r w:rsidR="00C01897">
        <w:rPr>
          <w:rFonts w:ascii="Ubuntu Light" w:hAnsi="Ubuntu Light"/>
          <w:sz w:val="18"/>
          <w:szCs w:val="18"/>
        </w:rPr>
        <w:br/>
      </w:r>
      <w:r w:rsidRPr="00C01897">
        <w:rPr>
          <w:rFonts w:ascii="Ubuntu Light" w:hAnsi="Ubuntu Light"/>
          <w:sz w:val="18"/>
          <w:szCs w:val="18"/>
        </w:rPr>
        <w:t xml:space="preserve">w </w:t>
      </w:r>
      <w:r w:rsidRPr="00C01897">
        <w:rPr>
          <w:rFonts w:ascii="Ubuntu Light" w:hAnsi="Ubuntu Light" w:cs="Arial"/>
          <w:sz w:val="18"/>
          <w:szCs w:val="18"/>
        </w:rPr>
        <w:t>§</w:t>
      </w:r>
      <w:r w:rsidRPr="00C01897">
        <w:rPr>
          <w:rFonts w:ascii="Ubuntu Light" w:hAnsi="Ubuntu Light"/>
          <w:sz w:val="18"/>
          <w:szCs w:val="18"/>
        </w:rPr>
        <w:t xml:space="preserve"> 2 ust. 1 powyżej, w zależności od tego, co nastąpi wcześniej.</w:t>
      </w:r>
    </w:p>
    <w:p w:rsidR="003917CF" w:rsidRPr="00C01897" w:rsidRDefault="003917CF" w:rsidP="003917CF">
      <w:pPr>
        <w:numPr>
          <w:ilvl w:val="0"/>
          <w:numId w:val="7"/>
        </w:numPr>
        <w:tabs>
          <w:tab w:val="clear" w:pos="360"/>
          <w:tab w:val="left" w:pos="-2880"/>
          <w:tab w:val="num" w:pos="284"/>
        </w:tabs>
        <w:suppressAutoHyphens w:val="0"/>
        <w:spacing w:line="360" w:lineRule="auto"/>
        <w:jc w:val="both"/>
        <w:rPr>
          <w:rFonts w:ascii="Ubuntu Light" w:hAnsi="Ubuntu Light"/>
          <w:sz w:val="18"/>
          <w:szCs w:val="18"/>
        </w:rPr>
      </w:pPr>
      <w:r w:rsidRPr="00C01897">
        <w:rPr>
          <w:rFonts w:ascii="Ubuntu Light" w:hAnsi="Ubuntu Light"/>
          <w:b/>
          <w:sz w:val="18"/>
          <w:szCs w:val="18"/>
        </w:rPr>
        <w:t>Wykonawca</w:t>
      </w:r>
      <w:r w:rsidRPr="00C01897">
        <w:rPr>
          <w:rFonts w:ascii="Ubuntu Light" w:hAnsi="Ubuntu Light"/>
          <w:sz w:val="18"/>
          <w:szCs w:val="18"/>
        </w:rPr>
        <w:t xml:space="preserve"> zobowiązany jest do realizacji dostaw cząstkowych przedmiotu umowy i dostarczenia </w:t>
      </w:r>
      <w:r w:rsidR="00222332" w:rsidRPr="00C01897">
        <w:rPr>
          <w:rFonts w:ascii="Ubuntu Light" w:hAnsi="Ubuntu Light"/>
          <w:sz w:val="18"/>
          <w:szCs w:val="18"/>
        </w:rPr>
        <w:t xml:space="preserve">                                   </w:t>
      </w:r>
      <w:r w:rsidRPr="00C01897">
        <w:rPr>
          <w:rFonts w:ascii="Ubuntu Light" w:hAnsi="Ubuntu Light"/>
          <w:sz w:val="18"/>
          <w:szCs w:val="18"/>
        </w:rPr>
        <w:t>wraz z</w:t>
      </w:r>
      <w:r w:rsidR="00222332" w:rsidRPr="00C01897">
        <w:rPr>
          <w:rFonts w:ascii="Ubuntu Light" w:hAnsi="Ubuntu Light"/>
          <w:sz w:val="18"/>
          <w:szCs w:val="18"/>
        </w:rPr>
        <w:t xml:space="preserve"> </w:t>
      </w:r>
      <w:r w:rsidRPr="00C01897">
        <w:rPr>
          <w:rFonts w:ascii="Ubuntu Light" w:hAnsi="Ubuntu Light"/>
          <w:sz w:val="18"/>
          <w:szCs w:val="18"/>
        </w:rPr>
        <w:t>nim z dokumentu magazynowego dostawy nie będącym fakturą, który będzie zawierał dane określone w ust. 6,</w:t>
      </w:r>
      <w:r w:rsidRPr="00C01897">
        <w:rPr>
          <w:rFonts w:ascii="Ubuntu Light" w:hAnsi="Ubuntu Light"/>
          <w:color w:val="FF66CC"/>
          <w:sz w:val="18"/>
          <w:szCs w:val="18"/>
        </w:rPr>
        <w:t xml:space="preserve"> </w:t>
      </w:r>
      <w:r w:rsidRPr="00C01897">
        <w:rPr>
          <w:rFonts w:ascii="Ubuntu Light" w:hAnsi="Ubuntu Light"/>
          <w:sz w:val="18"/>
          <w:szCs w:val="18"/>
        </w:rPr>
        <w:t xml:space="preserve">na podstawie składanych przez </w:t>
      </w:r>
      <w:r w:rsidRPr="00C01897">
        <w:rPr>
          <w:rFonts w:ascii="Ubuntu Light" w:hAnsi="Ubuntu Light"/>
          <w:b/>
          <w:sz w:val="18"/>
          <w:szCs w:val="18"/>
        </w:rPr>
        <w:t xml:space="preserve">Zamawiającego </w:t>
      </w:r>
      <w:r w:rsidRPr="00C01897">
        <w:rPr>
          <w:rFonts w:ascii="Ubuntu Light" w:hAnsi="Ubuntu Light"/>
          <w:sz w:val="18"/>
          <w:szCs w:val="18"/>
        </w:rPr>
        <w:t xml:space="preserve">zamówień ilościowo-asortymentowych, </w:t>
      </w:r>
      <w:r w:rsidR="005E7EA0" w:rsidRPr="00C01897">
        <w:rPr>
          <w:rFonts w:ascii="Ubuntu Light" w:hAnsi="Ubuntu Light"/>
          <w:sz w:val="18"/>
          <w:szCs w:val="18"/>
        </w:rPr>
        <w:t xml:space="preserve">                                 </w:t>
      </w:r>
      <w:r w:rsidR="00B64A00" w:rsidRPr="00B64A00">
        <w:rPr>
          <w:rFonts w:ascii="Ubuntu Light" w:hAnsi="Ubuntu Light"/>
          <w:b/>
          <w:sz w:val="18"/>
          <w:szCs w:val="18"/>
        </w:rPr>
        <w:t xml:space="preserve">do </w:t>
      </w:r>
      <w:r w:rsidRPr="00B64A00">
        <w:rPr>
          <w:rFonts w:ascii="Ubuntu Light" w:hAnsi="Ubuntu Light"/>
          <w:b/>
          <w:sz w:val="18"/>
          <w:szCs w:val="18"/>
        </w:rPr>
        <w:t xml:space="preserve"> </w:t>
      </w:r>
      <w:r w:rsidR="00B64A00" w:rsidRPr="00B64A00">
        <w:rPr>
          <w:rFonts w:ascii="Ubuntu Light" w:hAnsi="Ubuntu Light"/>
          <w:b/>
          <w:sz w:val="18"/>
          <w:szCs w:val="18"/>
        </w:rPr>
        <w:t>…………….</w:t>
      </w:r>
      <w:r w:rsidR="00222332" w:rsidRPr="00C01897">
        <w:rPr>
          <w:rFonts w:ascii="Ubuntu Light" w:hAnsi="Ubuntu Light"/>
          <w:b/>
          <w:sz w:val="18"/>
          <w:szCs w:val="18"/>
        </w:rPr>
        <w:t xml:space="preserve"> </w:t>
      </w:r>
      <w:r w:rsidRPr="00C01897">
        <w:rPr>
          <w:rFonts w:ascii="Ubuntu Light" w:hAnsi="Ubuntu Light"/>
          <w:b/>
          <w:sz w:val="18"/>
          <w:szCs w:val="18"/>
        </w:rPr>
        <w:t xml:space="preserve">dni roboczych </w:t>
      </w:r>
      <w:r w:rsidRPr="00C01897">
        <w:rPr>
          <w:rFonts w:ascii="Ubuntu Light" w:hAnsi="Ubuntu Light"/>
          <w:bCs/>
          <w:sz w:val="18"/>
          <w:szCs w:val="18"/>
        </w:rPr>
        <w:t xml:space="preserve">od </w:t>
      </w:r>
      <w:r w:rsidRPr="00C01897">
        <w:rPr>
          <w:rFonts w:ascii="Ubuntu Light" w:hAnsi="Ubuntu Light"/>
          <w:sz w:val="18"/>
          <w:szCs w:val="18"/>
        </w:rPr>
        <w:t xml:space="preserve">daty otrzymania pisemnego zamówienia. Zamówienia dostaw cząstkowych mogą być składane przez </w:t>
      </w:r>
      <w:r w:rsidRPr="00C01897">
        <w:rPr>
          <w:rFonts w:ascii="Ubuntu Light" w:hAnsi="Ubuntu Light"/>
          <w:b/>
          <w:sz w:val="18"/>
          <w:szCs w:val="18"/>
        </w:rPr>
        <w:t xml:space="preserve">Zamawiającego </w:t>
      </w:r>
      <w:r w:rsidRPr="00C01897">
        <w:rPr>
          <w:rFonts w:ascii="Ubuntu Light" w:hAnsi="Ubuntu Light"/>
          <w:sz w:val="18"/>
          <w:szCs w:val="18"/>
        </w:rPr>
        <w:t>za pomocą faksu lub drogą e-mail,  na nr faksu lub drogą poczty elektronicznej  na adres e-mail podany zgodnie   z §5 ust. 4.</w:t>
      </w:r>
    </w:p>
    <w:p w:rsidR="003917CF" w:rsidRPr="00C01897" w:rsidRDefault="003917CF" w:rsidP="003917CF">
      <w:pPr>
        <w:pStyle w:val="Tekstpodstawowy31"/>
        <w:numPr>
          <w:ilvl w:val="0"/>
          <w:numId w:val="7"/>
        </w:numPr>
        <w:tabs>
          <w:tab w:val="clear" w:pos="360"/>
          <w:tab w:val="num" w:pos="284"/>
          <w:tab w:val="left" w:pos="786"/>
        </w:tabs>
        <w:suppressAutoHyphens w:val="0"/>
        <w:spacing w:after="0" w:line="360" w:lineRule="auto"/>
        <w:jc w:val="both"/>
        <w:rPr>
          <w:rFonts w:ascii="Ubuntu Light" w:hAnsi="Ubuntu Light"/>
          <w:sz w:val="18"/>
          <w:szCs w:val="18"/>
        </w:rPr>
      </w:pPr>
      <w:r w:rsidRPr="00C01897">
        <w:rPr>
          <w:rFonts w:ascii="Ubuntu Light" w:hAnsi="Ubuntu Light"/>
          <w:b/>
          <w:sz w:val="18"/>
          <w:szCs w:val="18"/>
        </w:rPr>
        <w:t>Wykonawca</w:t>
      </w:r>
      <w:r w:rsidRPr="00C01897">
        <w:rPr>
          <w:rFonts w:ascii="Ubuntu Light" w:hAnsi="Ubuntu Light"/>
          <w:sz w:val="18"/>
          <w:szCs w:val="18"/>
        </w:rPr>
        <w:t xml:space="preserve"> zobowiązuje się dostarczać przedmiot umowy do </w:t>
      </w:r>
      <w:r w:rsidR="00D33F3D" w:rsidRPr="00C01897">
        <w:rPr>
          <w:rFonts w:ascii="Ubuntu Light" w:hAnsi="Ubuntu Light"/>
          <w:sz w:val="18"/>
          <w:szCs w:val="18"/>
        </w:rPr>
        <w:t>Apteki szpitalnej</w:t>
      </w:r>
      <w:r w:rsidRPr="00C01897">
        <w:rPr>
          <w:rFonts w:ascii="Ubuntu Light" w:hAnsi="Ubuntu Light"/>
          <w:sz w:val="18"/>
          <w:szCs w:val="18"/>
        </w:rPr>
        <w:t xml:space="preserve"> </w:t>
      </w:r>
      <w:r w:rsidR="00D33F3D" w:rsidRPr="00C01897">
        <w:rPr>
          <w:rFonts w:ascii="Ubuntu Light" w:hAnsi="Ubuntu Light"/>
          <w:b/>
          <w:sz w:val="18"/>
          <w:szCs w:val="18"/>
        </w:rPr>
        <w:t xml:space="preserve">Zamawiającego </w:t>
      </w:r>
      <w:r w:rsidRPr="00C01897">
        <w:rPr>
          <w:rFonts w:ascii="Ubuntu Light" w:hAnsi="Ubuntu Light"/>
          <w:sz w:val="18"/>
          <w:szCs w:val="18"/>
        </w:rPr>
        <w:t>od poniedziałku do piątku w godzinach od 8</w:t>
      </w:r>
      <w:r w:rsidRPr="00C01897">
        <w:rPr>
          <w:rFonts w:ascii="Ubuntu Light" w:hAnsi="Ubuntu Light"/>
          <w:sz w:val="18"/>
          <w:szCs w:val="18"/>
          <w:vertAlign w:val="superscript"/>
        </w:rPr>
        <w:t>00</w:t>
      </w:r>
      <w:r w:rsidRPr="00C01897">
        <w:rPr>
          <w:rFonts w:ascii="Ubuntu Light" w:hAnsi="Ubuntu Light"/>
          <w:sz w:val="18"/>
          <w:szCs w:val="18"/>
        </w:rPr>
        <w:t xml:space="preserve"> do 14</w:t>
      </w:r>
      <w:r w:rsidRPr="00C01897">
        <w:rPr>
          <w:rFonts w:ascii="Ubuntu Light" w:hAnsi="Ubuntu Light"/>
          <w:sz w:val="18"/>
          <w:szCs w:val="18"/>
          <w:vertAlign w:val="superscript"/>
        </w:rPr>
        <w:t>:00</w:t>
      </w:r>
      <w:r w:rsidRPr="00C01897">
        <w:rPr>
          <w:rFonts w:ascii="Ubuntu Light" w:hAnsi="Ubuntu Light"/>
          <w:sz w:val="18"/>
          <w:szCs w:val="18"/>
        </w:rPr>
        <w:t>.</w:t>
      </w:r>
    </w:p>
    <w:p w:rsidR="003917CF" w:rsidRPr="00C01897" w:rsidRDefault="003917CF" w:rsidP="003917CF">
      <w:pPr>
        <w:numPr>
          <w:ilvl w:val="0"/>
          <w:numId w:val="7"/>
        </w:numPr>
        <w:tabs>
          <w:tab w:val="left" w:pos="568"/>
        </w:tabs>
        <w:spacing w:line="360" w:lineRule="auto"/>
        <w:jc w:val="both"/>
        <w:rPr>
          <w:rFonts w:ascii="Ubuntu Light" w:hAnsi="Ubuntu Light"/>
          <w:sz w:val="18"/>
          <w:szCs w:val="18"/>
        </w:rPr>
      </w:pPr>
      <w:r w:rsidRPr="00C01897">
        <w:rPr>
          <w:rFonts w:ascii="Ubuntu Light" w:hAnsi="Ubuntu Light"/>
          <w:sz w:val="18"/>
          <w:szCs w:val="18"/>
        </w:rPr>
        <w:t>Za datę dostawy uważa się chwilę wydania, za stosownym pokwitowaniem, przedmiotu umowy</w:t>
      </w:r>
      <w:r w:rsidRPr="00C01897">
        <w:rPr>
          <w:rFonts w:ascii="Ubuntu Light" w:hAnsi="Ubuntu Light"/>
          <w:color w:val="FF66CC"/>
          <w:sz w:val="18"/>
          <w:szCs w:val="18"/>
        </w:rPr>
        <w:t xml:space="preserve"> </w:t>
      </w:r>
      <w:r w:rsidRPr="00C01897">
        <w:rPr>
          <w:rFonts w:ascii="Ubuntu Light" w:hAnsi="Ubuntu Light"/>
          <w:sz w:val="18"/>
          <w:szCs w:val="18"/>
        </w:rPr>
        <w:t xml:space="preserve">wraz </w:t>
      </w:r>
      <w:r w:rsidR="003D0F85" w:rsidRPr="00C01897">
        <w:rPr>
          <w:rFonts w:ascii="Ubuntu Light" w:hAnsi="Ubuntu Light"/>
          <w:sz w:val="18"/>
          <w:szCs w:val="18"/>
        </w:rPr>
        <w:br/>
      </w:r>
      <w:r w:rsidRPr="00C01897">
        <w:rPr>
          <w:rFonts w:ascii="Ubuntu Light" w:hAnsi="Ubuntu Light"/>
          <w:sz w:val="18"/>
          <w:szCs w:val="18"/>
        </w:rPr>
        <w:t xml:space="preserve">z dokumentem magazynowym dostawy nie będącym fakturą, o którym mowa w ust. 6, osobie upoważnionej przez </w:t>
      </w:r>
      <w:r w:rsidRPr="00C01897">
        <w:rPr>
          <w:rFonts w:ascii="Ubuntu Light" w:hAnsi="Ubuntu Light"/>
          <w:b/>
          <w:sz w:val="18"/>
          <w:szCs w:val="18"/>
        </w:rPr>
        <w:t>Zamawiającego</w:t>
      </w:r>
      <w:r w:rsidRPr="00C01897">
        <w:rPr>
          <w:rFonts w:ascii="Ubuntu Light" w:hAnsi="Ubuntu Light"/>
          <w:sz w:val="18"/>
          <w:szCs w:val="18"/>
        </w:rPr>
        <w:t xml:space="preserve"> do odbioru tegoż przedmiotu w miejscu wskazanym w ust. 3.</w:t>
      </w:r>
    </w:p>
    <w:p w:rsidR="003917CF" w:rsidRPr="00C01897" w:rsidRDefault="003917CF" w:rsidP="003917CF">
      <w:pPr>
        <w:numPr>
          <w:ilvl w:val="0"/>
          <w:numId w:val="7"/>
        </w:numPr>
        <w:tabs>
          <w:tab w:val="clear" w:pos="360"/>
          <w:tab w:val="num" w:pos="284"/>
          <w:tab w:val="left" w:pos="568"/>
        </w:tabs>
        <w:spacing w:line="360" w:lineRule="auto"/>
        <w:ind w:left="284" w:hanging="284"/>
        <w:jc w:val="both"/>
        <w:rPr>
          <w:rFonts w:ascii="Ubuntu Light" w:hAnsi="Ubuntu Light"/>
          <w:sz w:val="18"/>
          <w:szCs w:val="18"/>
        </w:rPr>
      </w:pPr>
      <w:r w:rsidRPr="00C01897">
        <w:rPr>
          <w:rFonts w:ascii="Ubuntu Light" w:hAnsi="Ubuntu Light"/>
          <w:sz w:val="18"/>
          <w:szCs w:val="18"/>
        </w:rPr>
        <w:t xml:space="preserve">Przyjęcia przedmiotu umowy dokonuje osoba upoważniona przez </w:t>
      </w:r>
      <w:r w:rsidRPr="00C01897">
        <w:rPr>
          <w:rFonts w:ascii="Ubuntu Light" w:hAnsi="Ubuntu Light"/>
          <w:b/>
          <w:sz w:val="18"/>
          <w:szCs w:val="18"/>
        </w:rPr>
        <w:t xml:space="preserve">Zamawiającego </w:t>
      </w:r>
      <w:r w:rsidRPr="00C01897">
        <w:rPr>
          <w:rFonts w:ascii="Ubuntu Light" w:hAnsi="Ubuntu Light"/>
          <w:sz w:val="18"/>
          <w:szCs w:val="18"/>
        </w:rPr>
        <w:t>do tej czynności.  Osoba ta dokona odbioru ilościowo-asortymentowego.</w:t>
      </w:r>
    </w:p>
    <w:p w:rsidR="003917CF" w:rsidRPr="00C01897" w:rsidRDefault="003917CF" w:rsidP="003917CF">
      <w:pPr>
        <w:numPr>
          <w:ilvl w:val="0"/>
          <w:numId w:val="7"/>
        </w:numPr>
        <w:tabs>
          <w:tab w:val="left" w:pos="284"/>
          <w:tab w:val="left" w:pos="1420"/>
          <w:tab w:val="left" w:pos="1988"/>
          <w:tab w:val="left" w:pos="3408"/>
          <w:tab w:val="left" w:pos="4260"/>
        </w:tabs>
        <w:spacing w:line="360" w:lineRule="auto"/>
        <w:jc w:val="both"/>
        <w:rPr>
          <w:rFonts w:ascii="Ubuntu Light" w:hAnsi="Ubuntu Light"/>
          <w:sz w:val="18"/>
          <w:szCs w:val="18"/>
        </w:rPr>
      </w:pPr>
      <w:r w:rsidRPr="00C01897">
        <w:rPr>
          <w:rFonts w:ascii="Ubuntu Light" w:hAnsi="Ubuntu Light"/>
          <w:sz w:val="18"/>
          <w:szCs w:val="18"/>
        </w:rPr>
        <w:t xml:space="preserve">Do każdej dostawy , w tym również do dostaw cząstkowych </w:t>
      </w:r>
      <w:r w:rsidRPr="00C01897">
        <w:rPr>
          <w:rFonts w:ascii="Ubuntu Light" w:hAnsi="Ubuntu Light"/>
          <w:b/>
          <w:sz w:val="18"/>
          <w:szCs w:val="18"/>
        </w:rPr>
        <w:t xml:space="preserve">Wykonawca </w:t>
      </w:r>
      <w:r w:rsidRPr="00C01897">
        <w:rPr>
          <w:rFonts w:ascii="Ubuntu Light" w:hAnsi="Ubuntu Light"/>
          <w:sz w:val="18"/>
          <w:szCs w:val="18"/>
        </w:rPr>
        <w:t>dołączy dokument magazynowy dostawy nie będącym fakturą , zawierający w szczególności: numer kolejny dokumentu, datę wystawienia dokumentu, datę wydania towaru, oznaczenie towaru, będącego przedmiotem dostawy, cenę jednostkową towaru, ilość dostarczonego i wydanego towaru, dawkę-jeśli dotyczy, kod EAN-jeśli dotyczy, wielkość opakowania, numer serii, datę ważności wyrobu, dane dostawcy i odbiorcy.</w:t>
      </w:r>
    </w:p>
    <w:p w:rsidR="003917CF" w:rsidRPr="00C01897" w:rsidRDefault="003917CF" w:rsidP="003917CF">
      <w:pPr>
        <w:numPr>
          <w:ilvl w:val="0"/>
          <w:numId w:val="7"/>
        </w:numPr>
        <w:tabs>
          <w:tab w:val="clear" w:pos="360"/>
          <w:tab w:val="num" w:pos="284"/>
          <w:tab w:val="left" w:pos="568"/>
        </w:tabs>
        <w:spacing w:line="360" w:lineRule="auto"/>
        <w:ind w:left="284" w:hanging="284"/>
        <w:jc w:val="both"/>
        <w:rPr>
          <w:rFonts w:ascii="Ubuntu Light" w:hAnsi="Ubuntu Light"/>
          <w:sz w:val="18"/>
          <w:szCs w:val="18"/>
        </w:rPr>
      </w:pPr>
      <w:r w:rsidRPr="00C01897">
        <w:rPr>
          <w:rFonts w:ascii="Ubuntu Light" w:hAnsi="Ubuntu Light"/>
          <w:sz w:val="18"/>
          <w:szCs w:val="18"/>
        </w:rPr>
        <w:t xml:space="preserve">Dostarczony do </w:t>
      </w:r>
      <w:r w:rsidRPr="00C01897">
        <w:rPr>
          <w:rFonts w:ascii="Ubuntu Light" w:hAnsi="Ubuntu Light"/>
          <w:b/>
          <w:bCs/>
          <w:sz w:val="18"/>
          <w:szCs w:val="18"/>
        </w:rPr>
        <w:t xml:space="preserve">Zamawiającego </w:t>
      </w:r>
      <w:r w:rsidRPr="00C01897">
        <w:rPr>
          <w:rFonts w:ascii="Ubuntu Light" w:hAnsi="Ubuntu Light"/>
          <w:sz w:val="18"/>
          <w:szCs w:val="18"/>
        </w:rPr>
        <w:t>przedmiot umowy powinien znajdować się w uzgodnionych opakowaniach, mieć na opakowaniu oznaczenia fabryczne, tzn. nazwę produktu, kod EAN</w:t>
      </w:r>
      <w:r w:rsidR="004E00D5">
        <w:rPr>
          <w:rFonts w:ascii="Ubuntu Light" w:hAnsi="Ubuntu Light"/>
          <w:sz w:val="18"/>
          <w:szCs w:val="18"/>
        </w:rPr>
        <w:t xml:space="preserve"> - jeśli dotyczy</w:t>
      </w:r>
      <w:r w:rsidRPr="00C01897">
        <w:rPr>
          <w:rFonts w:ascii="Ubuntu Light" w:hAnsi="Ubuntu Light"/>
          <w:sz w:val="18"/>
          <w:szCs w:val="18"/>
        </w:rPr>
        <w:t>, wielkość opakowania, datę ważności, nazwę i adres producenta oraz inne oznakowania zgodnie z obowiązującymi w tym zakresie przepisami.</w:t>
      </w:r>
    </w:p>
    <w:p w:rsidR="004A7CB6" w:rsidRPr="009129C1" w:rsidRDefault="003917CF" w:rsidP="004A7CB6">
      <w:pPr>
        <w:numPr>
          <w:ilvl w:val="0"/>
          <w:numId w:val="7"/>
        </w:numPr>
        <w:tabs>
          <w:tab w:val="clear" w:pos="360"/>
          <w:tab w:val="num" w:pos="284"/>
          <w:tab w:val="left" w:pos="568"/>
        </w:tabs>
        <w:spacing w:line="360" w:lineRule="auto"/>
        <w:ind w:left="284" w:hanging="284"/>
        <w:jc w:val="both"/>
        <w:rPr>
          <w:rFonts w:ascii="Ubuntu Light" w:hAnsi="Ubuntu Light"/>
          <w:sz w:val="18"/>
          <w:szCs w:val="18"/>
        </w:rPr>
      </w:pPr>
      <w:r w:rsidRPr="00C01897">
        <w:rPr>
          <w:rFonts w:ascii="Ubuntu Light" w:hAnsi="Ubuntu Light"/>
          <w:b/>
          <w:sz w:val="18"/>
          <w:szCs w:val="18"/>
        </w:rPr>
        <w:t xml:space="preserve">Zamawiający </w:t>
      </w:r>
      <w:r w:rsidRPr="00C01897">
        <w:rPr>
          <w:rFonts w:ascii="Ubuntu Light" w:hAnsi="Ubuntu Light"/>
          <w:sz w:val="18"/>
          <w:szCs w:val="18"/>
        </w:rPr>
        <w:t xml:space="preserve">zastrzega sobie prawo składania zamówień bez ograniczeń, co do ilości przedmiotu umowy oraz </w:t>
      </w:r>
      <w:r w:rsidRPr="009129C1">
        <w:rPr>
          <w:rFonts w:ascii="Ubuntu Light" w:hAnsi="Ubuntu Light"/>
          <w:sz w:val="18"/>
          <w:szCs w:val="18"/>
        </w:rPr>
        <w:t>cykliczności dostaw w granicach wynikających z załąc</w:t>
      </w:r>
      <w:r w:rsidR="00091300" w:rsidRPr="009129C1">
        <w:rPr>
          <w:rFonts w:ascii="Ubuntu Light" w:hAnsi="Ubuntu Light"/>
          <w:sz w:val="18"/>
          <w:szCs w:val="18"/>
        </w:rPr>
        <w:t>znika nr 2 do niniejszej umowy.</w:t>
      </w:r>
    </w:p>
    <w:p w:rsidR="000A0F28" w:rsidRDefault="001D243B" w:rsidP="001D243B">
      <w:pPr>
        <w:pStyle w:val="Tekstpodstawowy"/>
        <w:ind w:left="426" w:hanging="426"/>
        <w:rPr>
          <w:rFonts w:ascii="Ubuntu Light" w:hAnsi="Ubuntu Light"/>
          <w:color w:val="1C1C1C"/>
          <w:sz w:val="18"/>
          <w:szCs w:val="18"/>
        </w:rPr>
      </w:pPr>
      <w:r>
        <w:rPr>
          <w:rFonts w:ascii="Ubuntu Light" w:hAnsi="Ubuntu Light"/>
          <w:sz w:val="18"/>
          <w:szCs w:val="18"/>
        </w:rPr>
        <w:t xml:space="preserve">9. </w:t>
      </w:r>
      <w:r w:rsidR="009F61D4" w:rsidRPr="009129C1">
        <w:rPr>
          <w:rFonts w:ascii="Ubuntu Light" w:hAnsi="Ubuntu Light"/>
          <w:sz w:val="18"/>
          <w:szCs w:val="18"/>
        </w:rPr>
        <w:t>Realizacja</w:t>
      </w:r>
      <w:r w:rsidR="009129C1" w:rsidRPr="009129C1">
        <w:rPr>
          <w:rFonts w:ascii="Ubuntu Light" w:hAnsi="Ubuntu Light"/>
          <w:color w:val="1C1C1C"/>
          <w:sz w:val="18"/>
          <w:szCs w:val="18"/>
        </w:rPr>
        <w:t xml:space="preserve"> niniejszej umowy zależy od potrzeb Zamawiającego wynikających z jego działalności. </w:t>
      </w:r>
    </w:p>
    <w:p w:rsidR="000A0F28" w:rsidRDefault="009129C1" w:rsidP="000A0F28">
      <w:pPr>
        <w:pStyle w:val="Tekstpodstawowy"/>
        <w:ind w:left="426" w:hanging="142"/>
        <w:rPr>
          <w:rFonts w:ascii="Trebuchet MS" w:hAnsi="Trebuchet MS"/>
          <w:sz w:val="18"/>
          <w:szCs w:val="18"/>
          <w:lang w:eastAsia="x-none"/>
        </w:rPr>
      </w:pPr>
      <w:r w:rsidRPr="009129C1">
        <w:rPr>
          <w:rFonts w:ascii="Ubuntu Light" w:hAnsi="Ubuntu Light"/>
          <w:color w:val="1C1C1C"/>
          <w:sz w:val="18"/>
          <w:szCs w:val="18"/>
        </w:rPr>
        <w:t>Jednak minimalny stopień realizacji umowy wynosi</w:t>
      </w:r>
      <w:r w:rsidR="000A0F28">
        <w:rPr>
          <w:rFonts w:ascii="Ubuntu Light" w:hAnsi="Ubuntu Light"/>
          <w:color w:val="1C1C1C"/>
          <w:sz w:val="18"/>
          <w:szCs w:val="18"/>
        </w:rPr>
        <w:t>:</w:t>
      </w:r>
      <w:r w:rsidR="000A0F28" w:rsidRPr="000A0F28">
        <w:rPr>
          <w:rFonts w:ascii="Trebuchet MS" w:hAnsi="Trebuchet MS"/>
          <w:sz w:val="18"/>
          <w:szCs w:val="18"/>
          <w:lang w:eastAsia="x-none"/>
        </w:rPr>
        <w:t xml:space="preserve">  </w:t>
      </w:r>
    </w:p>
    <w:p w:rsidR="00374CD7" w:rsidRPr="00374CD7" w:rsidRDefault="00374CD7" w:rsidP="00374CD7">
      <w:pPr>
        <w:suppressAutoHyphens w:val="0"/>
        <w:spacing w:line="360" w:lineRule="auto"/>
        <w:ind w:left="426" w:hanging="142"/>
        <w:jc w:val="both"/>
        <w:rPr>
          <w:rFonts w:ascii="Ubuntu Light" w:hAnsi="Ubuntu Light"/>
          <w:sz w:val="18"/>
          <w:szCs w:val="18"/>
          <w:lang w:eastAsia="x-none"/>
        </w:rPr>
      </w:pPr>
      <w:r w:rsidRPr="00374CD7">
        <w:rPr>
          <w:rFonts w:ascii="Ubuntu Light" w:hAnsi="Ubuntu Light"/>
          <w:sz w:val="18"/>
          <w:szCs w:val="18"/>
          <w:lang w:eastAsia="x-none"/>
        </w:rPr>
        <w:t>20% dla pakietów:1,3,6,9,13,</w:t>
      </w:r>
      <w:r w:rsidR="00F61458">
        <w:rPr>
          <w:rFonts w:ascii="Ubuntu Light" w:hAnsi="Ubuntu Light"/>
          <w:sz w:val="18"/>
          <w:szCs w:val="18"/>
          <w:lang w:eastAsia="x-none"/>
        </w:rPr>
        <w:t>17,</w:t>
      </w:r>
      <w:r w:rsidRPr="00374CD7">
        <w:rPr>
          <w:rFonts w:ascii="Ubuntu Light" w:hAnsi="Ubuntu Light"/>
          <w:sz w:val="18"/>
          <w:szCs w:val="18"/>
          <w:lang w:eastAsia="x-none"/>
        </w:rPr>
        <w:t>22,29</w:t>
      </w:r>
    </w:p>
    <w:p w:rsidR="00374CD7" w:rsidRPr="00374CD7" w:rsidRDefault="00374CD7" w:rsidP="00374CD7">
      <w:pPr>
        <w:suppressAutoHyphens w:val="0"/>
        <w:spacing w:line="360" w:lineRule="auto"/>
        <w:ind w:left="426" w:hanging="142"/>
        <w:jc w:val="both"/>
        <w:rPr>
          <w:rFonts w:ascii="Ubuntu Light" w:hAnsi="Ubuntu Light"/>
          <w:sz w:val="18"/>
          <w:szCs w:val="18"/>
          <w:lang w:eastAsia="x-none"/>
        </w:rPr>
      </w:pPr>
      <w:r w:rsidRPr="00374CD7">
        <w:rPr>
          <w:rFonts w:ascii="Ubuntu Light" w:hAnsi="Ubuntu Light"/>
          <w:sz w:val="18"/>
          <w:szCs w:val="18"/>
          <w:lang w:eastAsia="x-none"/>
        </w:rPr>
        <w:t>30% dla pakietów:15,20</w:t>
      </w:r>
    </w:p>
    <w:p w:rsidR="00374CD7" w:rsidRPr="00374CD7" w:rsidRDefault="00374CD7" w:rsidP="00374CD7">
      <w:pPr>
        <w:suppressAutoHyphens w:val="0"/>
        <w:spacing w:line="360" w:lineRule="auto"/>
        <w:ind w:left="426" w:hanging="142"/>
        <w:jc w:val="both"/>
        <w:rPr>
          <w:rFonts w:ascii="Ubuntu Light" w:hAnsi="Ubuntu Light"/>
          <w:sz w:val="18"/>
          <w:szCs w:val="18"/>
          <w:lang w:eastAsia="x-none"/>
        </w:rPr>
      </w:pPr>
      <w:r w:rsidRPr="00374CD7">
        <w:rPr>
          <w:rFonts w:ascii="Ubuntu Light" w:hAnsi="Ubuntu Light"/>
          <w:sz w:val="18"/>
          <w:szCs w:val="18"/>
          <w:lang w:eastAsia="x-none"/>
        </w:rPr>
        <w:t>50% dla pakietów: 2,4,5,8,11,12,14,16,18,19,21,24,26,28</w:t>
      </w:r>
    </w:p>
    <w:p w:rsidR="00374CD7" w:rsidRPr="00374CD7" w:rsidRDefault="00374CD7" w:rsidP="00374CD7">
      <w:pPr>
        <w:suppressAutoHyphens w:val="0"/>
        <w:spacing w:line="360" w:lineRule="auto"/>
        <w:ind w:left="426" w:hanging="142"/>
        <w:jc w:val="both"/>
        <w:rPr>
          <w:rFonts w:ascii="Ubuntu Light" w:hAnsi="Ubuntu Light"/>
          <w:sz w:val="18"/>
          <w:szCs w:val="18"/>
          <w:lang w:eastAsia="x-none"/>
        </w:rPr>
      </w:pPr>
      <w:r w:rsidRPr="00374CD7">
        <w:rPr>
          <w:rFonts w:ascii="Ubuntu Light" w:hAnsi="Ubuntu Light"/>
          <w:sz w:val="18"/>
          <w:szCs w:val="18"/>
          <w:lang w:eastAsia="x-none"/>
        </w:rPr>
        <w:t>70% dla pakietów: 7,10,23,25,27</w:t>
      </w:r>
    </w:p>
    <w:p w:rsidR="001A2C20" w:rsidRPr="001A2C20" w:rsidRDefault="009129C1" w:rsidP="001A2C20">
      <w:pPr>
        <w:tabs>
          <w:tab w:val="left" w:pos="568"/>
        </w:tabs>
        <w:spacing w:line="360" w:lineRule="auto"/>
        <w:ind w:left="284"/>
        <w:jc w:val="both"/>
        <w:rPr>
          <w:rFonts w:ascii="Ubuntu Light" w:eastAsia="Calibri" w:hAnsi="Ubuntu Light"/>
          <w:color w:val="1C1C1C"/>
          <w:sz w:val="18"/>
          <w:szCs w:val="18"/>
        </w:rPr>
      </w:pPr>
      <w:r w:rsidRPr="009129C1">
        <w:rPr>
          <w:rFonts w:ascii="Ubuntu Light" w:hAnsi="Ubuntu Light"/>
          <w:color w:val="1C1C1C"/>
          <w:sz w:val="18"/>
          <w:szCs w:val="18"/>
        </w:rPr>
        <w:t xml:space="preserve">brutto wynagrodzenia za całość przedmiotu umowy, określonej w </w:t>
      </w:r>
      <w:r w:rsidRPr="009129C1">
        <w:rPr>
          <w:rFonts w:ascii="Ubuntu Light" w:eastAsia="Calibri" w:hAnsi="Ubuntu Light"/>
          <w:color w:val="1C1C1C"/>
          <w:sz w:val="18"/>
          <w:szCs w:val="18"/>
          <w:lang w:val="x-none"/>
        </w:rPr>
        <w:t>§</w:t>
      </w:r>
      <w:r w:rsidRPr="009129C1">
        <w:rPr>
          <w:rFonts w:ascii="Ubuntu Light" w:eastAsia="Calibri" w:hAnsi="Ubuntu Light"/>
          <w:color w:val="1C1C1C"/>
          <w:sz w:val="18"/>
          <w:szCs w:val="18"/>
        </w:rPr>
        <w:t>2 ust. 1 umowy.</w:t>
      </w:r>
    </w:p>
    <w:p w:rsidR="001A2C20" w:rsidRPr="00385356" w:rsidRDefault="001A2C20" w:rsidP="001A2C20">
      <w:pPr>
        <w:pStyle w:val="Akapitzlist"/>
        <w:numPr>
          <w:ilvl w:val="0"/>
          <w:numId w:val="40"/>
        </w:numPr>
        <w:spacing w:after="0" w:line="360" w:lineRule="auto"/>
        <w:jc w:val="both"/>
        <w:rPr>
          <w:rFonts w:ascii="Ubuntu Light" w:eastAsia="Arial Unicode MS" w:hAnsi="Ubuntu Light" w:cs="Arial Unicode MS"/>
          <w:color w:val="000000" w:themeColor="text1"/>
          <w:kern w:val="3"/>
          <w:sz w:val="18"/>
          <w:szCs w:val="18"/>
          <w:lang w:eastAsia="pl-PL"/>
        </w:rPr>
      </w:pPr>
      <w:r w:rsidRPr="00385356">
        <w:rPr>
          <w:rFonts w:ascii="Ubuntu Light" w:hAnsi="Ubuntu Light"/>
          <w:color w:val="000000" w:themeColor="text1"/>
          <w:sz w:val="18"/>
          <w:szCs w:val="18"/>
        </w:rPr>
        <w:t xml:space="preserve">W przypadku pakietu wieloasortymentowego, </w:t>
      </w:r>
      <w:r w:rsidRPr="00385356">
        <w:rPr>
          <w:rFonts w:ascii="Ubuntu Light" w:hAnsi="Ubuntu Light"/>
          <w:b/>
          <w:color w:val="000000" w:themeColor="text1"/>
          <w:sz w:val="18"/>
          <w:szCs w:val="18"/>
        </w:rPr>
        <w:t xml:space="preserve">Zamawiający </w:t>
      </w:r>
      <w:r w:rsidR="000F564A" w:rsidRPr="00385356">
        <w:rPr>
          <w:rFonts w:ascii="Ubuntu Light" w:hAnsi="Ubuntu Light"/>
          <w:color w:val="000000" w:themeColor="text1"/>
          <w:sz w:val="18"/>
          <w:szCs w:val="18"/>
        </w:rPr>
        <w:t>ma</w:t>
      </w:r>
      <w:r w:rsidRPr="00385356">
        <w:rPr>
          <w:rFonts w:ascii="Ubuntu Light" w:hAnsi="Ubuntu Light"/>
          <w:color w:val="000000" w:themeColor="text1"/>
          <w:sz w:val="18"/>
          <w:szCs w:val="18"/>
        </w:rPr>
        <w:t xml:space="preserve"> możliwość realizacji Umowy w ramach danego pakietu w mniejszym </w:t>
      </w:r>
      <w:r w:rsidR="009C28D6" w:rsidRPr="00385356">
        <w:rPr>
          <w:rFonts w:ascii="Ubuntu Light" w:hAnsi="Ubuntu Light"/>
          <w:color w:val="000000" w:themeColor="text1"/>
          <w:sz w:val="18"/>
          <w:szCs w:val="18"/>
        </w:rPr>
        <w:t>i/</w:t>
      </w:r>
      <w:r w:rsidRPr="00385356">
        <w:rPr>
          <w:rFonts w:ascii="Ubuntu Light" w:hAnsi="Ubuntu Light"/>
          <w:color w:val="000000" w:themeColor="text1"/>
          <w:sz w:val="18"/>
          <w:szCs w:val="18"/>
        </w:rPr>
        <w:t>lub większym zakresie niż to wynika z ilości określonych w specyfikacji asortymentowo-cenowej, stanowiącej załącznik nr 2 do niniejszej umowy przy czym suma wartości zrealizowanych w ramach danego pakietu dostaw nie może przekroczyć łącznej wartości brutto danego pakietu</w:t>
      </w:r>
      <w:r w:rsidR="009071B2" w:rsidRPr="00385356">
        <w:rPr>
          <w:rFonts w:ascii="Ubuntu Light" w:hAnsi="Ubuntu Light"/>
          <w:color w:val="000000" w:themeColor="text1"/>
          <w:sz w:val="18"/>
          <w:szCs w:val="18"/>
        </w:rPr>
        <w:t xml:space="preserve"> (dot. Pakietu </w:t>
      </w:r>
      <w:r w:rsidR="000117E9" w:rsidRPr="00385356">
        <w:rPr>
          <w:rFonts w:ascii="Ubuntu Light" w:hAnsi="Ubuntu Light"/>
          <w:color w:val="000000" w:themeColor="text1"/>
          <w:sz w:val="18"/>
          <w:szCs w:val="18"/>
        </w:rPr>
        <w:t xml:space="preserve">                                    </w:t>
      </w:r>
      <w:r w:rsidR="009071B2" w:rsidRPr="00385356">
        <w:rPr>
          <w:rFonts w:ascii="Ubuntu Light" w:hAnsi="Ubuntu Light"/>
          <w:color w:val="000000" w:themeColor="text1"/>
          <w:sz w:val="18"/>
          <w:szCs w:val="18"/>
        </w:rPr>
        <w:t>nr  8,10,24,26)</w:t>
      </w:r>
      <w:r w:rsidR="000F564A" w:rsidRPr="00385356">
        <w:rPr>
          <w:rFonts w:ascii="Ubuntu Light" w:hAnsi="Ubuntu Light"/>
          <w:color w:val="000000" w:themeColor="text1"/>
          <w:sz w:val="18"/>
          <w:szCs w:val="18"/>
        </w:rPr>
        <w:t>, zmiana taka nie wymaga aneksu.</w:t>
      </w:r>
    </w:p>
    <w:p w:rsidR="001A2C20" w:rsidRPr="001A2C20" w:rsidRDefault="003917CF" w:rsidP="001A2C20">
      <w:pPr>
        <w:numPr>
          <w:ilvl w:val="0"/>
          <w:numId w:val="40"/>
        </w:numPr>
        <w:tabs>
          <w:tab w:val="left" w:pos="567"/>
        </w:tabs>
        <w:spacing w:line="360" w:lineRule="auto"/>
        <w:jc w:val="both"/>
        <w:rPr>
          <w:rFonts w:ascii="Ubuntu Light" w:hAnsi="Ubuntu Light"/>
          <w:sz w:val="18"/>
          <w:szCs w:val="18"/>
        </w:rPr>
      </w:pPr>
      <w:r w:rsidRPr="00F23F8A">
        <w:rPr>
          <w:rFonts w:ascii="Ubuntu Light" w:hAnsi="Ubuntu Light"/>
          <w:bCs/>
          <w:sz w:val="18"/>
          <w:szCs w:val="18"/>
        </w:rPr>
        <w:t>Upoważnionym do realizacji umowy, w tym do składania zamówień ilościowo-asortymentowych w ramach</w:t>
      </w:r>
      <w:r w:rsidRPr="00C01897">
        <w:rPr>
          <w:rFonts w:ascii="Ubuntu Light" w:hAnsi="Ubuntu Light"/>
          <w:bCs/>
          <w:sz w:val="18"/>
          <w:szCs w:val="18"/>
        </w:rPr>
        <w:t xml:space="preserve"> maksymalnej łącznej kwoty określonej w §2</w:t>
      </w:r>
      <w:r w:rsidRPr="00C01897">
        <w:rPr>
          <w:rFonts w:ascii="Ubuntu Light" w:hAnsi="Ubuntu Light"/>
          <w:b/>
          <w:sz w:val="18"/>
          <w:szCs w:val="18"/>
        </w:rPr>
        <w:t xml:space="preserve"> </w:t>
      </w:r>
      <w:r w:rsidRPr="00C01897">
        <w:rPr>
          <w:rFonts w:ascii="Ubuntu Light" w:hAnsi="Ubuntu Light"/>
          <w:bCs/>
          <w:sz w:val="18"/>
          <w:szCs w:val="18"/>
        </w:rPr>
        <w:t xml:space="preserve">ust. 1 i maksymalnych ilości określonych w załączniku nr 2 jest Kierownik </w:t>
      </w:r>
      <w:r w:rsidR="00D33F3D" w:rsidRPr="00C01897">
        <w:rPr>
          <w:rFonts w:ascii="Ubuntu Light" w:hAnsi="Ubuntu Light"/>
          <w:bCs/>
          <w:sz w:val="18"/>
          <w:szCs w:val="18"/>
        </w:rPr>
        <w:t>Apteki szpitalnej</w:t>
      </w:r>
      <w:r w:rsidRPr="00C01897">
        <w:rPr>
          <w:rFonts w:ascii="Ubuntu Light" w:hAnsi="Ubuntu Light"/>
          <w:bCs/>
          <w:sz w:val="18"/>
          <w:szCs w:val="18"/>
        </w:rPr>
        <w:t>.</w:t>
      </w:r>
    </w:p>
    <w:p w:rsidR="001A2C20" w:rsidRPr="001A2C20" w:rsidRDefault="001A2C20" w:rsidP="001A2C20">
      <w:pPr>
        <w:numPr>
          <w:ilvl w:val="0"/>
          <w:numId w:val="40"/>
        </w:numPr>
        <w:tabs>
          <w:tab w:val="left" w:pos="567"/>
        </w:tabs>
        <w:spacing w:line="360" w:lineRule="auto"/>
        <w:jc w:val="both"/>
        <w:rPr>
          <w:rFonts w:ascii="Ubuntu Light" w:hAnsi="Ubuntu Light"/>
          <w:sz w:val="18"/>
          <w:szCs w:val="18"/>
        </w:rPr>
      </w:pPr>
      <w:r w:rsidRPr="00F23F8A">
        <w:rPr>
          <w:rFonts w:ascii="Ubuntu Light" w:hAnsi="Ubuntu Light"/>
          <w:bCs/>
          <w:sz w:val="18"/>
          <w:szCs w:val="18"/>
        </w:rPr>
        <w:t>Upoważnionym do realizacji umowy, w tym do składania zamówień ilościowo-asortymentowych w ramach</w:t>
      </w:r>
      <w:r w:rsidRPr="00C01897">
        <w:rPr>
          <w:rFonts w:ascii="Ubuntu Light" w:hAnsi="Ubuntu Light"/>
          <w:bCs/>
          <w:sz w:val="18"/>
          <w:szCs w:val="18"/>
        </w:rPr>
        <w:t xml:space="preserve"> maksymalnej łącznej kwoty określonej w §2</w:t>
      </w:r>
      <w:r w:rsidRPr="00C01897">
        <w:rPr>
          <w:rFonts w:ascii="Ubuntu Light" w:hAnsi="Ubuntu Light"/>
          <w:b/>
          <w:sz w:val="18"/>
          <w:szCs w:val="18"/>
        </w:rPr>
        <w:t xml:space="preserve"> </w:t>
      </w:r>
      <w:r w:rsidRPr="00C01897">
        <w:rPr>
          <w:rFonts w:ascii="Ubuntu Light" w:hAnsi="Ubuntu Light"/>
          <w:bCs/>
          <w:sz w:val="18"/>
          <w:szCs w:val="18"/>
        </w:rPr>
        <w:t>ust. 1 i maksymalnych ilości określonych w załączniku nr 2 jest Kierownik Apteki szpitalnej.</w:t>
      </w:r>
    </w:p>
    <w:p w:rsidR="007D122F" w:rsidRPr="00C01897" w:rsidRDefault="007D122F" w:rsidP="001A2C20">
      <w:pPr>
        <w:numPr>
          <w:ilvl w:val="0"/>
          <w:numId w:val="40"/>
        </w:numPr>
        <w:tabs>
          <w:tab w:val="left" w:pos="567"/>
        </w:tabs>
        <w:suppressAutoHyphens w:val="0"/>
        <w:spacing w:line="360" w:lineRule="auto"/>
        <w:jc w:val="both"/>
        <w:rPr>
          <w:rFonts w:ascii="Ubuntu Light" w:hAnsi="Ubuntu Light"/>
          <w:b/>
          <w:sz w:val="18"/>
          <w:szCs w:val="18"/>
        </w:rPr>
      </w:pPr>
      <w:r w:rsidRPr="00C01897">
        <w:rPr>
          <w:rFonts w:ascii="Ubuntu Light" w:hAnsi="Ubuntu Light" w:cs="Ubuntu Light"/>
          <w:b/>
          <w:sz w:val="18"/>
          <w:szCs w:val="18"/>
        </w:rPr>
        <w:lastRenderedPageBreak/>
        <w:t xml:space="preserve">Zamawiający </w:t>
      </w:r>
      <w:r w:rsidRPr="00C01897">
        <w:rPr>
          <w:rFonts w:ascii="Ubuntu Light" w:hAnsi="Ubuntu Light" w:cs="Ubuntu Light"/>
          <w:sz w:val="18"/>
          <w:szCs w:val="18"/>
        </w:rPr>
        <w:t xml:space="preserve">zastrzega sobie prawo składania zamówień bez ograniczeń, co do ilości przedmiotu umowy oraz cykliczności dostaw w granicach wynikających z załącznika nr 2 do niniejszej umowy, a </w:t>
      </w:r>
      <w:r w:rsidRPr="00C01897">
        <w:rPr>
          <w:rFonts w:ascii="Ubuntu Light" w:hAnsi="Ubuntu Light" w:cs="Ubuntu Light"/>
          <w:b/>
          <w:sz w:val="18"/>
          <w:szCs w:val="18"/>
        </w:rPr>
        <w:t xml:space="preserve">Wykonawca </w:t>
      </w:r>
      <w:r w:rsidRPr="00C01897">
        <w:rPr>
          <w:rFonts w:ascii="Ubuntu Light" w:hAnsi="Ubuntu Light" w:cs="Ubuntu Light"/>
          <w:sz w:val="18"/>
          <w:szCs w:val="18"/>
        </w:rPr>
        <w:t>zobowiązuje się dostarczyć przedmiot umowy w zamówionych ilościach.</w:t>
      </w:r>
    </w:p>
    <w:p w:rsidR="008B711C" w:rsidRPr="00C01897" w:rsidRDefault="00573861" w:rsidP="001A2C20">
      <w:pPr>
        <w:numPr>
          <w:ilvl w:val="0"/>
          <w:numId w:val="40"/>
        </w:numPr>
        <w:tabs>
          <w:tab w:val="left" w:pos="-3326"/>
          <w:tab w:val="left" w:pos="426"/>
        </w:tabs>
        <w:suppressAutoHyphens w:val="0"/>
        <w:spacing w:line="360" w:lineRule="auto"/>
        <w:jc w:val="both"/>
        <w:rPr>
          <w:rFonts w:ascii="Ubuntu Light" w:hAnsi="Ubuntu Light"/>
          <w:sz w:val="18"/>
          <w:szCs w:val="18"/>
        </w:rPr>
      </w:pPr>
      <w:r w:rsidRPr="00C01897">
        <w:rPr>
          <w:rFonts w:ascii="Ubuntu Light" w:hAnsi="Ubuntu Light"/>
          <w:bCs/>
          <w:iCs/>
          <w:sz w:val="18"/>
          <w:szCs w:val="18"/>
        </w:rPr>
        <w:t xml:space="preserve">Oferowany przedmiot zamówienia posiada </w:t>
      </w:r>
      <w:r w:rsidR="00D12702" w:rsidRPr="00C01897">
        <w:rPr>
          <w:rFonts w:ascii="Ubuntu Light" w:hAnsi="Ubuntu Light"/>
          <w:bCs/>
          <w:iCs/>
          <w:sz w:val="18"/>
          <w:szCs w:val="18"/>
        </w:rPr>
        <w:t>min. 12 miesięczny termin ważności w chwili dostawy do Zamawiającego.</w:t>
      </w:r>
    </w:p>
    <w:p w:rsidR="003917CF" w:rsidRPr="00C01897" w:rsidRDefault="003917CF" w:rsidP="001A2C20">
      <w:pPr>
        <w:numPr>
          <w:ilvl w:val="0"/>
          <w:numId w:val="40"/>
        </w:numPr>
        <w:tabs>
          <w:tab w:val="left" w:pos="-3326"/>
          <w:tab w:val="left" w:pos="426"/>
        </w:tabs>
        <w:suppressAutoHyphens w:val="0"/>
        <w:spacing w:line="360" w:lineRule="auto"/>
        <w:jc w:val="both"/>
        <w:rPr>
          <w:rFonts w:ascii="Ubuntu Light" w:hAnsi="Ubuntu Light"/>
          <w:b/>
          <w:sz w:val="18"/>
          <w:szCs w:val="18"/>
        </w:rPr>
      </w:pPr>
      <w:r w:rsidRPr="00C01897">
        <w:rPr>
          <w:rFonts w:ascii="Ubuntu Light" w:hAnsi="Ubuntu Light"/>
          <w:bCs/>
          <w:sz w:val="18"/>
          <w:szCs w:val="18"/>
        </w:rPr>
        <w:t xml:space="preserve">W przypadku wycofania z obrotu i stosowania produktów, będących przedmiotem </w:t>
      </w:r>
      <w:r w:rsidR="000C4373" w:rsidRPr="00C01897">
        <w:rPr>
          <w:rFonts w:ascii="Ubuntu Light" w:hAnsi="Ubuntu Light"/>
          <w:bCs/>
          <w:sz w:val="18"/>
          <w:szCs w:val="18"/>
        </w:rPr>
        <w:t>umowy</w:t>
      </w:r>
      <w:r w:rsidRPr="00C01897">
        <w:rPr>
          <w:rFonts w:ascii="Ubuntu Light" w:hAnsi="Ubuntu Light"/>
          <w:bCs/>
          <w:sz w:val="18"/>
          <w:szCs w:val="18"/>
        </w:rPr>
        <w:t xml:space="preserve">, </w:t>
      </w:r>
      <w:r w:rsidRPr="00C01897">
        <w:rPr>
          <w:rFonts w:ascii="Ubuntu Light" w:hAnsi="Ubuntu Light"/>
          <w:b/>
          <w:sz w:val="18"/>
          <w:szCs w:val="18"/>
        </w:rPr>
        <w:t xml:space="preserve">Wykonawca </w:t>
      </w:r>
      <w:r w:rsidRPr="00C01897">
        <w:rPr>
          <w:rFonts w:ascii="Ubuntu Light" w:hAnsi="Ubuntu Light"/>
          <w:bCs/>
          <w:sz w:val="18"/>
          <w:szCs w:val="18"/>
        </w:rPr>
        <w:t>zobowiązany jest przyjąć od</w:t>
      </w:r>
      <w:r w:rsidRPr="00C01897">
        <w:rPr>
          <w:rFonts w:ascii="Ubuntu Light" w:hAnsi="Ubuntu Light"/>
          <w:b/>
          <w:sz w:val="18"/>
          <w:szCs w:val="18"/>
        </w:rPr>
        <w:t xml:space="preserve"> Zamawiającego </w:t>
      </w:r>
      <w:r w:rsidR="009B59A6" w:rsidRPr="00C01897">
        <w:rPr>
          <w:rFonts w:ascii="Ubuntu Light" w:hAnsi="Ubuntu Light"/>
          <w:sz w:val="18"/>
          <w:szCs w:val="18"/>
        </w:rPr>
        <w:t xml:space="preserve">dostarczony i magazynowany </w:t>
      </w:r>
      <w:r w:rsidRPr="00C01897">
        <w:rPr>
          <w:rFonts w:ascii="Ubuntu Light" w:hAnsi="Ubuntu Light"/>
          <w:bCs/>
          <w:sz w:val="18"/>
          <w:szCs w:val="18"/>
        </w:rPr>
        <w:t>produkt oraz wystawić stosowne dokumenty korygujące transakcję.</w:t>
      </w:r>
    </w:p>
    <w:p w:rsidR="00616B89" w:rsidRPr="00C01897" w:rsidRDefault="00616B89" w:rsidP="001A2C20">
      <w:pPr>
        <w:pStyle w:val="Standard"/>
        <w:numPr>
          <w:ilvl w:val="0"/>
          <w:numId w:val="40"/>
        </w:numPr>
        <w:spacing w:line="360" w:lineRule="auto"/>
        <w:ind w:left="357" w:hanging="357"/>
        <w:jc w:val="both"/>
        <w:rPr>
          <w:rFonts w:ascii="Ubuntu Light" w:hAnsi="Ubuntu Light" w:cs="Times New Roman"/>
          <w:sz w:val="18"/>
          <w:szCs w:val="18"/>
        </w:rPr>
      </w:pPr>
      <w:r w:rsidRPr="00C01897">
        <w:rPr>
          <w:rFonts w:ascii="Ubuntu Light" w:hAnsi="Ubuntu Light" w:cs="Times New Roman"/>
          <w:sz w:val="18"/>
          <w:szCs w:val="18"/>
        </w:rPr>
        <w:t>Wykonawca zobowiązuje się wykonywać przedmiot umowy z zachowaniem najwyższej staranności i oświadcza,</w:t>
      </w:r>
      <w:r w:rsidR="00644D84">
        <w:rPr>
          <w:rFonts w:ascii="Ubuntu Light" w:hAnsi="Ubuntu Light" w:cs="Times New Roman"/>
          <w:sz w:val="18"/>
          <w:szCs w:val="18"/>
        </w:rPr>
        <w:t xml:space="preserve"> </w:t>
      </w:r>
      <w:r w:rsidRPr="00C01897">
        <w:rPr>
          <w:rFonts w:ascii="Ubuntu Light" w:hAnsi="Ubuntu Light" w:cs="Times New Roman"/>
          <w:sz w:val="18"/>
          <w:szCs w:val="18"/>
        </w:rPr>
        <w:t>że dysponuje doświadczeniem zawodowym, zasobami technicznymi i kadrowymi niezbędnymi do</w:t>
      </w:r>
      <w:r w:rsidR="00644D84">
        <w:rPr>
          <w:rFonts w:ascii="Ubuntu Light" w:hAnsi="Ubuntu Light" w:cs="Times New Roman"/>
          <w:sz w:val="18"/>
          <w:szCs w:val="18"/>
        </w:rPr>
        <w:t xml:space="preserve"> </w:t>
      </w:r>
      <w:r w:rsidRPr="00C01897">
        <w:rPr>
          <w:rFonts w:ascii="Ubuntu Light" w:hAnsi="Ubuntu Light" w:cs="Times New Roman"/>
          <w:sz w:val="18"/>
          <w:szCs w:val="18"/>
        </w:rPr>
        <w:t>prawidłowego i terminowego wykonania Umowy.</w:t>
      </w:r>
    </w:p>
    <w:p w:rsidR="00616B89" w:rsidRPr="00C01897" w:rsidRDefault="00616B89" w:rsidP="001A2C20">
      <w:pPr>
        <w:pStyle w:val="Standard"/>
        <w:numPr>
          <w:ilvl w:val="0"/>
          <w:numId w:val="40"/>
        </w:numPr>
        <w:spacing w:line="360" w:lineRule="auto"/>
        <w:ind w:left="357" w:hanging="357"/>
        <w:jc w:val="both"/>
        <w:rPr>
          <w:rFonts w:ascii="Ubuntu Light" w:eastAsia="TimesNewRomanPSMT" w:hAnsi="Ubuntu Light" w:cs="Times New Roman"/>
          <w:sz w:val="18"/>
          <w:szCs w:val="18"/>
        </w:rPr>
      </w:pPr>
      <w:r w:rsidRPr="00C01897">
        <w:rPr>
          <w:rFonts w:ascii="Ubuntu Light" w:eastAsia="TimesNewRomanPSMT" w:hAnsi="Ubuntu Light" w:cs="Times New Roman"/>
          <w:sz w:val="18"/>
          <w:szCs w:val="18"/>
        </w:rPr>
        <w:t xml:space="preserve">Wykonawca zobowiązuje się  do </w:t>
      </w:r>
      <w:r w:rsidR="003D0F85" w:rsidRPr="00C01897">
        <w:rPr>
          <w:rFonts w:ascii="Ubuntu Light" w:eastAsia="TimesNewRomanPSMT" w:hAnsi="Ubuntu Light" w:cs="Times New Roman"/>
          <w:sz w:val="18"/>
          <w:szCs w:val="18"/>
        </w:rPr>
        <w:t>współpracy</w:t>
      </w:r>
      <w:r w:rsidRPr="00C01897">
        <w:rPr>
          <w:rFonts w:ascii="Ubuntu Light" w:eastAsia="TimesNewRomanPSMT" w:hAnsi="Ubuntu Light" w:cs="Times New Roman"/>
          <w:sz w:val="18"/>
          <w:szCs w:val="18"/>
        </w:rPr>
        <w:t xml:space="preserve"> z </w:t>
      </w:r>
      <w:r w:rsidR="003D0F85" w:rsidRPr="00C01897">
        <w:rPr>
          <w:rFonts w:ascii="Ubuntu Light" w:eastAsia="TimesNewRomanPSMT" w:hAnsi="Ubuntu Light" w:cs="Times New Roman"/>
          <w:sz w:val="18"/>
          <w:szCs w:val="18"/>
        </w:rPr>
        <w:t>Zamawiającym</w:t>
      </w:r>
      <w:r w:rsidRPr="00C01897">
        <w:rPr>
          <w:rFonts w:ascii="Ubuntu Light" w:eastAsia="TimesNewRomanPSMT" w:hAnsi="Ubuntu Light" w:cs="Times New Roman"/>
          <w:sz w:val="18"/>
          <w:szCs w:val="18"/>
        </w:rPr>
        <w:t xml:space="preserve"> w trakcie realizacji Umowy, a w </w:t>
      </w:r>
      <w:r w:rsidR="003D0F85" w:rsidRPr="00C01897">
        <w:rPr>
          <w:rFonts w:ascii="Ubuntu Light" w:eastAsia="TimesNewRomanPSMT" w:hAnsi="Ubuntu Light" w:cs="Times New Roman"/>
          <w:sz w:val="18"/>
          <w:szCs w:val="18"/>
        </w:rPr>
        <w:t>szczególności</w:t>
      </w:r>
      <w:r w:rsidRPr="00C01897">
        <w:rPr>
          <w:rFonts w:ascii="Ubuntu Light" w:eastAsia="TimesNewRomanPSMT" w:hAnsi="Ubuntu Light" w:cs="Times New Roman"/>
          <w:sz w:val="18"/>
          <w:szCs w:val="18"/>
        </w:rPr>
        <w:t xml:space="preserve"> do udzielania wszelkich </w:t>
      </w:r>
      <w:r w:rsidR="003D0F85" w:rsidRPr="00C01897">
        <w:rPr>
          <w:rFonts w:ascii="Ubuntu Light" w:eastAsia="TimesNewRomanPSMT" w:hAnsi="Ubuntu Light" w:cs="Times New Roman"/>
          <w:sz w:val="18"/>
          <w:szCs w:val="18"/>
        </w:rPr>
        <w:t>niezbędnych</w:t>
      </w:r>
      <w:r w:rsidRPr="00C01897">
        <w:rPr>
          <w:rFonts w:ascii="Ubuntu Light" w:eastAsia="TimesNewRomanPSMT" w:hAnsi="Ubuntu Light" w:cs="Times New Roman"/>
          <w:sz w:val="18"/>
          <w:szCs w:val="18"/>
        </w:rPr>
        <w:t xml:space="preserve"> </w:t>
      </w:r>
      <w:r w:rsidR="003D0F85" w:rsidRPr="00C01897">
        <w:rPr>
          <w:rFonts w:ascii="Ubuntu Light" w:eastAsia="TimesNewRomanPSMT" w:hAnsi="Ubuntu Light" w:cs="Times New Roman"/>
          <w:sz w:val="18"/>
          <w:szCs w:val="18"/>
        </w:rPr>
        <w:t>wyjaśnień</w:t>
      </w:r>
      <w:r w:rsidRPr="00C01897">
        <w:rPr>
          <w:rFonts w:ascii="Ubuntu Light" w:eastAsia="TimesNewRomanPSMT" w:hAnsi="Ubuntu Light" w:cs="Times New Roman"/>
          <w:sz w:val="18"/>
          <w:szCs w:val="18"/>
        </w:rPr>
        <w:t xml:space="preserve">́ i informacji </w:t>
      </w:r>
      <w:r w:rsidR="003D0F85" w:rsidRPr="00C01897">
        <w:rPr>
          <w:rFonts w:ascii="Ubuntu Light" w:eastAsia="TimesNewRomanPSMT" w:hAnsi="Ubuntu Light" w:cs="Times New Roman"/>
          <w:sz w:val="18"/>
          <w:szCs w:val="18"/>
        </w:rPr>
        <w:t>dotyczących</w:t>
      </w:r>
      <w:r w:rsidRPr="00C01897">
        <w:rPr>
          <w:rFonts w:ascii="Ubuntu Light" w:eastAsia="TimesNewRomanPSMT" w:hAnsi="Ubuntu Light" w:cs="Times New Roman"/>
          <w:sz w:val="18"/>
          <w:szCs w:val="18"/>
        </w:rPr>
        <w:t xml:space="preserve"> realizacji Umowy na każde </w:t>
      </w:r>
      <w:r w:rsidR="003D0F85" w:rsidRPr="00C01897">
        <w:rPr>
          <w:rFonts w:ascii="Ubuntu Light" w:eastAsia="TimesNewRomanPSMT" w:hAnsi="Ubuntu Light" w:cs="Times New Roman"/>
          <w:sz w:val="18"/>
          <w:szCs w:val="18"/>
        </w:rPr>
        <w:t>żądanie</w:t>
      </w:r>
      <w:r w:rsidRPr="00C01897">
        <w:rPr>
          <w:rFonts w:ascii="Ubuntu Light" w:eastAsia="TimesNewRomanPSMT" w:hAnsi="Ubuntu Light" w:cs="Times New Roman"/>
          <w:sz w:val="18"/>
          <w:szCs w:val="18"/>
        </w:rPr>
        <w:t xml:space="preserve"> </w:t>
      </w:r>
      <w:r w:rsidR="003D0F85" w:rsidRPr="00C01897">
        <w:rPr>
          <w:rFonts w:ascii="Ubuntu Light" w:eastAsia="TimesNewRomanPSMT" w:hAnsi="Ubuntu Light" w:cs="Times New Roman"/>
          <w:sz w:val="18"/>
          <w:szCs w:val="18"/>
        </w:rPr>
        <w:t>Zamawiającego</w:t>
      </w:r>
      <w:r w:rsidRPr="00C01897">
        <w:rPr>
          <w:rFonts w:ascii="Ubuntu Light" w:eastAsia="TimesNewRomanPSMT" w:hAnsi="Ubuntu Light" w:cs="Times New Roman"/>
          <w:sz w:val="18"/>
          <w:szCs w:val="18"/>
        </w:rPr>
        <w:t xml:space="preserve"> lub osoby wskazanej przez </w:t>
      </w:r>
      <w:r w:rsidR="003D0F85" w:rsidRPr="00C01897">
        <w:rPr>
          <w:rFonts w:ascii="Ubuntu Light" w:eastAsia="TimesNewRomanPSMT" w:hAnsi="Ubuntu Light" w:cs="Times New Roman"/>
          <w:sz w:val="18"/>
          <w:szCs w:val="18"/>
        </w:rPr>
        <w:t>Zamawiającego</w:t>
      </w:r>
      <w:r w:rsidRPr="00C01897">
        <w:rPr>
          <w:rFonts w:ascii="Ubuntu Light" w:eastAsia="TimesNewRomanPSMT" w:hAnsi="Ubuntu Light" w:cs="Times New Roman"/>
          <w:sz w:val="18"/>
          <w:szCs w:val="18"/>
        </w:rPr>
        <w:t>.</w:t>
      </w:r>
    </w:p>
    <w:p w:rsidR="003917CF" w:rsidRPr="00C01897" w:rsidRDefault="003917CF" w:rsidP="001A2C20">
      <w:pPr>
        <w:numPr>
          <w:ilvl w:val="0"/>
          <w:numId w:val="40"/>
        </w:numPr>
        <w:tabs>
          <w:tab w:val="left" w:pos="-3326"/>
          <w:tab w:val="left" w:pos="480"/>
        </w:tabs>
        <w:suppressAutoHyphens w:val="0"/>
        <w:spacing w:line="360" w:lineRule="auto"/>
        <w:jc w:val="both"/>
        <w:rPr>
          <w:rFonts w:ascii="Ubuntu Light" w:hAnsi="Ubuntu Light"/>
          <w:bCs/>
          <w:sz w:val="18"/>
          <w:szCs w:val="18"/>
        </w:rPr>
      </w:pPr>
      <w:r w:rsidRPr="00C01897">
        <w:rPr>
          <w:rFonts w:ascii="Ubuntu Light" w:hAnsi="Ubuntu Light"/>
          <w:b/>
          <w:sz w:val="18"/>
          <w:szCs w:val="18"/>
        </w:rPr>
        <w:t xml:space="preserve">Wykonawca </w:t>
      </w:r>
      <w:r w:rsidRPr="00C01897">
        <w:rPr>
          <w:rFonts w:ascii="Ubuntu Light" w:hAnsi="Ubuntu Light"/>
          <w:bCs/>
          <w:sz w:val="18"/>
          <w:szCs w:val="18"/>
        </w:rPr>
        <w:t xml:space="preserve">zobowiązuje się dostarczać towar wyszczególniony w załączniku nr 2 do niniejszej umowy także </w:t>
      </w:r>
      <w:r w:rsidR="00644D84">
        <w:rPr>
          <w:rFonts w:ascii="Ubuntu Light" w:hAnsi="Ubuntu Light"/>
          <w:bCs/>
          <w:sz w:val="18"/>
          <w:szCs w:val="18"/>
        </w:rPr>
        <w:br/>
      </w:r>
      <w:r w:rsidRPr="00C01897">
        <w:rPr>
          <w:rFonts w:ascii="Ubuntu Light" w:hAnsi="Ubuntu Light"/>
          <w:bCs/>
          <w:sz w:val="18"/>
          <w:szCs w:val="18"/>
        </w:rPr>
        <w:t>w czasie stanów zagrożenia przewidzianych w planie obronnym szpitala. Pod pojęciem sytuacji kryzysowych należy rozumieć stany zagrożenia zdrowia lub życia ludzkiego wywołane takimi czynnikami jak: skażenie promieniotwórcze, pożar, powódź, epidemie, trzęsienie ziemi, katastrofy budowlane (zawalenie budynków), działania terrorystyczne.</w:t>
      </w:r>
    </w:p>
    <w:p w:rsidR="003917CF" w:rsidRPr="00C01897" w:rsidRDefault="003917CF" w:rsidP="003917CF">
      <w:pPr>
        <w:tabs>
          <w:tab w:val="left" w:pos="142"/>
        </w:tabs>
        <w:spacing w:line="360" w:lineRule="auto"/>
        <w:jc w:val="center"/>
        <w:rPr>
          <w:rFonts w:ascii="Ubuntu Light" w:hAnsi="Ubuntu Light"/>
          <w:b/>
          <w:sz w:val="18"/>
          <w:szCs w:val="18"/>
        </w:rPr>
      </w:pPr>
      <w:r w:rsidRPr="00C01897">
        <w:rPr>
          <w:rFonts w:ascii="Ubuntu Light" w:hAnsi="Ubuntu Light"/>
          <w:b/>
          <w:sz w:val="18"/>
          <w:szCs w:val="18"/>
        </w:rPr>
        <w:t>§4</w:t>
      </w:r>
    </w:p>
    <w:p w:rsidR="003917CF" w:rsidRPr="00C01897" w:rsidRDefault="003917CF" w:rsidP="003917CF">
      <w:pPr>
        <w:pStyle w:val="Nagwek2"/>
        <w:numPr>
          <w:ilvl w:val="1"/>
          <w:numId w:val="2"/>
        </w:numPr>
        <w:tabs>
          <w:tab w:val="left" w:pos="0"/>
        </w:tabs>
        <w:spacing w:line="360" w:lineRule="auto"/>
        <w:rPr>
          <w:rFonts w:ascii="Ubuntu Light" w:hAnsi="Ubuntu Light"/>
          <w:sz w:val="18"/>
          <w:szCs w:val="18"/>
          <w:u w:val="single"/>
        </w:rPr>
      </w:pPr>
      <w:r w:rsidRPr="00C01897">
        <w:rPr>
          <w:rFonts w:ascii="Ubuntu Light" w:hAnsi="Ubuntu Light"/>
          <w:sz w:val="18"/>
          <w:szCs w:val="18"/>
          <w:u w:val="single"/>
        </w:rPr>
        <w:t>WARUNKI PŁATNOŚCI</w:t>
      </w:r>
    </w:p>
    <w:p w:rsidR="003917CF" w:rsidRPr="00C01897" w:rsidRDefault="003917CF" w:rsidP="003917CF">
      <w:pPr>
        <w:numPr>
          <w:ilvl w:val="0"/>
          <w:numId w:val="8"/>
        </w:numPr>
        <w:tabs>
          <w:tab w:val="clear" w:pos="360"/>
          <w:tab w:val="num" w:pos="284"/>
          <w:tab w:val="left" w:pos="568"/>
        </w:tabs>
        <w:spacing w:line="360" w:lineRule="auto"/>
        <w:ind w:left="284" w:hanging="284"/>
        <w:jc w:val="both"/>
        <w:rPr>
          <w:rFonts w:ascii="Ubuntu Light" w:hAnsi="Ubuntu Light"/>
          <w:sz w:val="18"/>
          <w:szCs w:val="18"/>
        </w:rPr>
      </w:pPr>
      <w:r w:rsidRPr="00C01897">
        <w:rPr>
          <w:rFonts w:ascii="Ubuntu Light" w:hAnsi="Ubuntu Light"/>
          <w:sz w:val="18"/>
          <w:szCs w:val="18"/>
        </w:rPr>
        <w:t xml:space="preserve">Każda dostarczona partia towaru będzie wyceniona z uwzględnieniem cen, wynikających z załącznika nr 2 do niniejszej umowy.  </w:t>
      </w:r>
    </w:p>
    <w:p w:rsidR="003917CF" w:rsidRPr="00C01897" w:rsidRDefault="003917CF" w:rsidP="003917CF">
      <w:pPr>
        <w:numPr>
          <w:ilvl w:val="0"/>
          <w:numId w:val="8"/>
        </w:numPr>
        <w:tabs>
          <w:tab w:val="clear" w:pos="360"/>
          <w:tab w:val="num" w:pos="284"/>
          <w:tab w:val="left" w:pos="568"/>
        </w:tabs>
        <w:spacing w:line="360" w:lineRule="auto"/>
        <w:ind w:left="284" w:hanging="284"/>
        <w:jc w:val="both"/>
        <w:rPr>
          <w:rFonts w:ascii="Ubuntu Light" w:hAnsi="Ubuntu Light"/>
          <w:sz w:val="18"/>
          <w:szCs w:val="18"/>
        </w:rPr>
      </w:pPr>
      <w:r w:rsidRPr="00C01897">
        <w:rPr>
          <w:rFonts w:ascii="Ubuntu Light" w:hAnsi="Ubuntu Light"/>
          <w:sz w:val="18"/>
          <w:szCs w:val="18"/>
        </w:rPr>
        <w:t xml:space="preserve">Wszystkie dokonane w danym miesiącu dostawy zostaną udokumentowane jedną zbiorczą fakturą, wystawioną do 15 dnia następnego miesiąca. </w:t>
      </w:r>
    </w:p>
    <w:p w:rsidR="003917CF" w:rsidRPr="00C01897" w:rsidRDefault="003917CF" w:rsidP="003917CF">
      <w:pPr>
        <w:numPr>
          <w:ilvl w:val="0"/>
          <w:numId w:val="8"/>
        </w:numPr>
        <w:tabs>
          <w:tab w:val="clear" w:pos="360"/>
          <w:tab w:val="num" w:pos="284"/>
          <w:tab w:val="left" w:pos="568"/>
        </w:tabs>
        <w:spacing w:line="360" w:lineRule="auto"/>
        <w:ind w:left="284" w:hanging="284"/>
        <w:jc w:val="both"/>
        <w:rPr>
          <w:rFonts w:ascii="Ubuntu Light" w:hAnsi="Ubuntu Light"/>
          <w:sz w:val="18"/>
          <w:szCs w:val="18"/>
        </w:rPr>
      </w:pPr>
      <w:r w:rsidRPr="00C01897">
        <w:rPr>
          <w:rFonts w:ascii="Ubuntu Light" w:hAnsi="Ubuntu Light"/>
          <w:b/>
          <w:sz w:val="18"/>
          <w:szCs w:val="18"/>
        </w:rPr>
        <w:t xml:space="preserve">Zamawiający </w:t>
      </w:r>
      <w:r w:rsidRPr="00C01897">
        <w:rPr>
          <w:rFonts w:ascii="Ubuntu Light" w:hAnsi="Ubuntu Light"/>
          <w:sz w:val="18"/>
          <w:szCs w:val="18"/>
        </w:rPr>
        <w:t xml:space="preserve">zastrzega sobie prawo wskazania na zamówieniu towarów, w odniesieniu do których żąda wystawienia faktury jednostkowej, która będzie dostarczona przez </w:t>
      </w:r>
      <w:r w:rsidRPr="00C01897">
        <w:rPr>
          <w:rFonts w:ascii="Ubuntu Light" w:hAnsi="Ubuntu Light"/>
          <w:b/>
          <w:sz w:val="18"/>
          <w:szCs w:val="18"/>
        </w:rPr>
        <w:t xml:space="preserve">Wykonawcę </w:t>
      </w:r>
      <w:r w:rsidRPr="00C01897">
        <w:rPr>
          <w:rFonts w:ascii="Ubuntu Light" w:hAnsi="Ubuntu Light"/>
          <w:sz w:val="18"/>
          <w:szCs w:val="18"/>
        </w:rPr>
        <w:t xml:space="preserve">wraz każdorazową dostawą bądź niezwłocznie po każdorazowej dostawie.  </w:t>
      </w:r>
    </w:p>
    <w:p w:rsidR="003917CF" w:rsidRPr="00C01897" w:rsidRDefault="003917CF" w:rsidP="003917CF">
      <w:pPr>
        <w:numPr>
          <w:ilvl w:val="0"/>
          <w:numId w:val="8"/>
        </w:numPr>
        <w:tabs>
          <w:tab w:val="clear" w:pos="360"/>
          <w:tab w:val="num" w:pos="284"/>
          <w:tab w:val="left" w:pos="568"/>
        </w:tabs>
        <w:spacing w:line="360" w:lineRule="auto"/>
        <w:ind w:left="284" w:hanging="284"/>
        <w:jc w:val="both"/>
        <w:rPr>
          <w:rFonts w:ascii="Ubuntu Light" w:hAnsi="Ubuntu Light"/>
          <w:sz w:val="18"/>
          <w:szCs w:val="18"/>
        </w:rPr>
      </w:pPr>
      <w:r w:rsidRPr="00C01897">
        <w:rPr>
          <w:rFonts w:ascii="Ubuntu Light" w:hAnsi="Ubuntu Light"/>
          <w:sz w:val="18"/>
          <w:szCs w:val="18"/>
        </w:rPr>
        <w:t xml:space="preserve">Prawidłowo wystawiona faktura wraz z dokumentami dostawy, o których mowa w §3 ust. 6 niniejszej umowy, będą podstawą do regulowania należności przelewem na niżej podany rachunek bankowy </w:t>
      </w:r>
      <w:r w:rsidRPr="00C01897">
        <w:rPr>
          <w:rFonts w:ascii="Ubuntu Light" w:hAnsi="Ubuntu Light"/>
          <w:b/>
          <w:sz w:val="18"/>
          <w:szCs w:val="18"/>
        </w:rPr>
        <w:t xml:space="preserve">Wykonawcy </w:t>
      </w:r>
      <w:r w:rsidR="003D0F85" w:rsidRPr="00C01897">
        <w:rPr>
          <w:rFonts w:ascii="Ubuntu Light" w:hAnsi="Ubuntu Light"/>
          <w:b/>
          <w:sz w:val="18"/>
          <w:szCs w:val="18"/>
        </w:rPr>
        <w:br/>
      </w:r>
      <w:r w:rsidRPr="00C01897">
        <w:rPr>
          <w:rFonts w:ascii="Ubuntu Light" w:hAnsi="Ubuntu Light"/>
          <w:b/>
          <w:sz w:val="18"/>
          <w:szCs w:val="18"/>
        </w:rPr>
        <w:t>w terminie do 60 dni</w:t>
      </w:r>
      <w:r w:rsidRPr="00C01897">
        <w:rPr>
          <w:rFonts w:ascii="Ubuntu Light" w:hAnsi="Ubuntu Light"/>
          <w:sz w:val="18"/>
          <w:szCs w:val="18"/>
        </w:rPr>
        <w:t xml:space="preserve"> licząc od dnia dostarczenia prawidłowo wystawionego, pod względem formalnym </w:t>
      </w:r>
      <w:r w:rsidR="00644D84">
        <w:rPr>
          <w:rFonts w:ascii="Ubuntu Light" w:hAnsi="Ubuntu Light"/>
          <w:sz w:val="18"/>
          <w:szCs w:val="18"/>
        </w:rPr>
        <w:br/>
      </w:r>
      <w:r w:rsidRPr="00C01897">
        <w:rPr>
          <w:rFonts w:ascii="Ubuntu Light" w:hAnsi="Ubuntu Light"/>
          <w:sz w:val="18"/>
          <w:szCs w:val="18"/>
        </w:rPr>
        <w:t xml:space="preserve">i merytorycznym, dokumentu faktury.  </w:t>
      </w:r>
    </w:p>
    <w:p w:rsidR="003D0F85" w:rsidRPr="00C01897" w:rsidRDefault="003D0F85" w:rsidP="003D0F85">
      <w:pPr>
        <w:tabs>
          <w:tab w:val="left" w:pos="568"/>
        </w:tabs>
        <w:spacing w:line="360" w:lineRule="auto"/>
        <w:ind w:left="284"/>
        <w:jc w:val="both"/>
        <w:rPr>
          <w:rFonts w:ascii="Ubuntu Light" w:hAnsi="Ubuntu Light"/>
          <w:sz w:val="18"/>
          <w:szCs w:val="18"/>
        </w:rPr>
      </w:pPr>
    </w:p>
    <w:p w:rsidR="003917CF" w:rsidRPr="00C01897" w:rsidRDefault="003917CF" w:rsidP="003917CF">
      <w:pPr>
        <w:pStyle w:val="Tekstpodstawowy"/>
        <w:tabs>
          <w:tab w:val="left" w:pos="-3402"/>
        </w:tabs>
        <w:jc w:val="center"/>
        <w:rPr>
          <w:rFonts w:ascii="Ubuntu Light" w:hAnsi="Ubuntu Light"/>
          <w:sz w:val="18"/>
          <w:szCs w:val="18"/>
        </w:rPr>
      </w:pPr>
      <w:r w:rsidRPr="00C01897">
        <w:rPr>
          <w:rFonts w:ascii="Ubuntu Light" w:hAnsi="Ubuntu Light"/>
          <w:sz w:val="18"/>
          <w:szCs w:val="18"/>
        </w:rPr>
        <w:t>................................................................................................................</w:t>
      </w:r>
    </w:p>
    <w:p w:rsidR="003917CF" w:rsidRPr="00C01897" w:rsidRDefault="003917CF" w:rsidP="003917CF">
      <w:pPr>
        <w:pStyle w:val="Tekstpodstawowy"/>
        <w:tabs>
          <w:tab w:val="left" w:pos="-3402"/>
        </w:tabs>
        <w:jc w:val="center"/>
        <w:rPr>
          <w:rFonts w:ascii="Ubuntu Light" w:hAnsi="Ubuntu Light"/>
          <w:sz w:val="18"/>
          <w:szCs w:val="18"/>
        </w:rPr>
      </w:pPr>
      <w:r w:rsidRPr="00C01897">
        <w:rPr>
          <w:rFonts w:ascii="Ubuntu Light" w:hAnsi="Ubuntu Light"/>
          <w:sz w:val="18"/>
          <w:szCs w:val="18"/>
        </w:rPr>
        <w:t>(nazwa banku oraz nr rachunku bankowego)</w:t>
      </w:r>
    </w:p>
    <w:p w:rsidR="003D0F85" w:rsidRPr="00C01897" w:rsidRDefault="003D0F85" w:rsidP="003917CF">
      <w:pPr>
        <w:pStyle w:val="Tekstpodstawowy"/>
        <w:tabs>
          <w:tab w:val="left" w:pos="-3402"/>
        </w:tabs>
        <w:jc w:val="center"/>
        <w:rPr>
          <w:rFonts w:ascii="Ubuntu Light" w:hAnsi="Ubuntu Light"/>
          <w:sz w:val="18"/>
          <w:szCs w:val="18"/>
        </w:rPr>
      </w:pPr>
    </w:p>
    <w:p w:rsidR="003917CF" w:rsidRPr="00C01897" w:rsidRDefault="003917CF" w:rsidP="003917CF">
      <w:pPr>
        <w:numPr>
          <w:ilvl w:val="0"/>
          <w:numId w:val="8"/>
        </w:numPr>
        <w:tabs>
          <w:tab w:val="left" w:pos="568"/>
        </w:tabs>
        <w:spacing w:line="360" w:lineRule="auto"/>
        <w:jc w:val="both"/>
        <w:rPr>
          <w:rFonts w:ascii="Ubuntu Light" w:hAnsi="Ubuntu Light"/>
          <w:sz w:val="18"/>
          <w:szCs w:val="18"/>
        </w:rPr>
      </w:pPr>
      <w:r w:rsidRPr="00C01897">
        <w:rPr>
          <w:rFonts w:ascii="Ubuntu Light" w:hAnsi="Ubuntu Light"/>
          <w:sz w:val="18"/>
          <w:szCs w:val="18"/>
        </w:rPr>
        <w:t xml:space="preserve">W przypadku, gdy </w:t>
      </w:r>
      <w:r w:rsidRPr="00C01897">
        <w:rPr>
          <w:rFonts w:ascii="Ubuntu Light" w:hAnsi="Ubuntu Light"/>
          <w:b/>
          <w:sz w:val="18"/>
          <w:szCs w:val="18"/>
        </w:rPr>
        <w:t xml:space="preserve">Wykonawca </w:t>
      </w:r>
      <w:r w:rsidRPr="00C01897">
        <w:rPr>
          <w:rFonts w:ascii="Ubuntu Light" w:hAnsi="Ubuntu Light"/>
          <w:sz w:val="18"/>
          <w:szCs w:val="18"/>
        </w:rPr>
        <w:t xml:space="preserve">będzie wystawiał faktury z naruszeniem postanowień §4 ust. 2 i ust. 3 niniejszej umowy, </w:t>
      </w:r>
      <w:r w:rsidRPr="00C01897">
        <w:rPr>
          <w:rFonts w:ascii="Ubuntu Light" w:hAnsi="Ubuntu Light"/>
          <w:b/>
          <w:sz w:val="18"/>
          <w:szCs w:val="18"/>
        </w:rPr>
        <w:t xml:space="preserve">Zamawiający </w:t>
      </w:r>
      <w:r w:rsidRPr="00C01897">
        <w:rPr>
          <w:rFonts w:ascii="Ubuntu Light" w:hAnsi="Ubuntu Light"/>
          <w:sz w:val="18"/>
          <w:szCs w:val="18"/>
        </w:rPr>
        <w:t xml:space="preserve">zastrzega sobie prawo do odstąpienia od umowy z przyczyn leżących po stronie </w:t>
      </w:r>
      <w:r w:rsidRPr="00C01897">
        <w:rPr>
          <w:rFonts w:ascii="Ubuntu Light" w:hAnsi="Ubuntu Light"/>
          <w:b/>
          <w:sz w:val="18"/>
          <w:szCs w:val="18"/>
        </w:rPr>
        <w:t>Wykonawcy</w:t>
      </w:r>
      <w:r w:rsidRPr="00C01897">
        <w:rPr>
          <w:rFonts w:ascii="Ubuntu Light" w:hAnsi="Ubuntu Light"/>
          <w:sz w:val="18"/>
          <w:szCs w:val="18"/>
        </w:rPr>
        <w:t xml:space="preserve">. </w:t>
      </w:r>
      <w:r w:rsidR="009B59A6" w:rsidRPr="00C01897">
        <w:rPr>
          <w:rFonts w:ascii="Ubuntu Light" w:hAnsi="Ubuntu Light"/>
          <w:sz w:val="18"/>
          <w:szCs w:val="18"/>
        </w:rPr>
        <w:t xml:space="preserve">Zamawiający będzie mógł odstąpić od umowy z przyczyn wskazanych w niniejszym ustępie w sytuacji, gdy Wykonawca zostanie dwukrotnie wezwany do wystawienia faktury zgodnie </w:t>
      </w:r>
      <w:r w:rsidR="00642621" w:rsidRPr="00C01897">
        <w:rPr>
          <w:rFonts w:ascii="Ubuntu Light" w:hAnsi="Ubuntu Light"/>
          <w:sz w:val="18"/>
          <w:szCs w:val="18"/>
        </w:rPr>
        <w:br/>
      </w:r>
      <w:r w:rsidR="009B59A6" w:rsidRPr="00C01897">
        <w:rPr>
          <w:rFonts w:ascii="Ubuntu Light" w:hAnsi="Ubuntu Light"/>
          <w:sz w:val="18"/>
          <w:szCs w:val="18"/>
        </w:rPr>
        <w:t>z postanowieniami §4 ust. 2 i ust. 3 niniejszej umowy.</w:t>
      </w:r>
    </w:p>
    <w:p w:rsidR="003917CF" w:rsidRPr="00C01897" w:rsidRDefault="003917CF" w:rsidP="003917CF">
      <w:pPr>
        <w:numPr>
          <w:ilvl w:val="0"/>
          <w:numId w:val="8"/>
        </w:numPr>
        <w:tabs>
          <w:tab w:val="left" w:pos="568"/>
        </w:tabs>
        <w:spacing w:line="360" w:lineRule="auto"/>
        <w:jc w:val="both"/>
        <w:rPr>
          <w:rFonts w:ascii="Ubuntu Light" w:hAnsi="Ubuntu Light"/>
          <w:sz w:val="18"/>
          <w:szCs w:val="18"/>
        </w:rPr>
      </w:pPr>
      <w:r w:rsidRPr="00C01897">
        <w:rPr>
          <w:rFonts w:ascii="Ubuntu Light" w:hAnsi="Ubuntu Light"/>
          <w:sz w:val="18"/>
          <w:szCs w:val="18"/>
        </w:rPr>
        <w:t xml:space="preserve">W przypadku przekroczenia terminu płatności, </w:t>
      </w:r>
      <w:r w:rsidRPr="00C01897">
        <w:rPr>
          <w:rFonts w:ascii="Ubuntu Light" w:hAnsi="Ubuntu Light"/>
          <w:b/>
          <w:sz w:val="18"/>
          <w:szCs w:val="18"/>
        </w:rPr>
        <w:t xml:space="preserve">Strony </w:t>
      </w:r>
      <w:r w:rsidRPr="00C01897">
        <w:rPr>
          <w:rFonts w:ascii="Ubuntu Light" w:hAnsi="Ubuntu Light"/>
          <w:sz w:val="18"/>
          <w:szCs w:val="18"/>
        </w:rPr>
        <w:t>przewidują możliwość negocjowania odroczenia terminu płatności.</w:t>
      </w:r>
    </w:p>
    <w:p w:rsidR="005151A3" w:rsidRPr="00C01897" w:rsidRDefault="005151A3" w:rsidP="003917CF">
      <w:pPr>
        <w:numPr>
          <w:ilvl w:val="0"/>
          <w:numId w:val="8"/>
        </w:numPr>
        <w:tabs>
          <w:tab w:val="left" w:pos="568"/>
        </w:tabs>
        <w:spacing w:line="360" w:lineRule="auto"/>
        <w:jc w:val="both"/>
        <w:rPr>
          <w:rFonts w:ascii="Ubuntu Light" w:hAnsi="Ubuntu Light"/>
          <w:sz w:val="18"/>
          <w:szCs w:val="18"/>
        </w:rPr>
      </w:pPr>
      <w:r w:rsidRPr="00C01897">
        <w:rPr>
          <w:rFonts w:ascii="Ubuntu Light" w:hAnsi="Ubuntu Light"/>
          <w:sz w:val="18"/>
          <w:szCs w:val="18"/>
        </w:rPr>
        <w:t>W przypadku gdyby Wykonawca zamieścił na fakturze inny termin płatności niż określony w niniejszej umowie obowiązuje termin płatności określony w umowie.</w:t>
      </w:r>
    </w:p>
    <w:p w:rsidR="003917CF" w:rsidRPr="00C01897" w:rsidRDefault="003917CF" w:rsidP="003917CF">
      <w:pPr>
        <w:numPr>
          <w:ilvl w:val="0"/>
          <w:numId w:val="8"/>
        </w:numPr>
        <w:tabs>
          <w:tab w:val="left" w:pos="568"/>
        </w:tabs>
        <w:spacing w:line="360" w:lineRule="auto"/>
        <w:jc w:val="both"/>
        <w:rPr>
          <w:rFonts w:ascii="Ubuntu Light" w:hAnsi="Ubuntu Light"/>
          <w:b/>
          <w:sz w:val="18"/>
          <w:szCs w:val="18"/>
        </w:rPr>
      </w:pPr>
      <w:r w:rsidRPr="00C01897">
        <w:rPr>
          <w:rFonts w:ascii="Ubuntu Light" w:hAnsi="Ubuntu Light"/>
          <w:sz w:val="18"/>
          <w:szCs w:val="18"/>
        </w:rPr>
        <w:t xml:space="preserve">Płatność uważana będzie za zrealizowaną w dniu obciążenia rachunku bankowego </w:t>
      </w:r>
      <w:r w:rsidRPr="00C01897">
        <w:rPr>
          <w:rFonts w:ascii="Ubuntu Light" w:hAnsi="Ubuntu Light"/>
          <w:b/>
          <w:sz w:val="18"/>
          <w:szCs w:val="18"/>
        </w:rPr>
        <w:t xml:space="preserve">Zamawiającego. </w:t>
      </w:r>
    </w:p>
    <w:p w:rsidR="005151A3" w:rsidRPr="00C01897" w:rsidRDefault="005151A3" w:rsidP="005151A3">
      <w:pPr>
        <w:pStyle w:val="Akapitzlist"/>
        <w:numPr>
          <w:ilvl w:val="0"/>
          <w:numId w:val="8"/>
        </w:numPr>
        <w:spacing w:after="0" w:line="360" w:lineRule="auto"/>
        <w:ind w:left="357" w:hanging="357"/>
        <w:jc w:val="both"/>
        <w:rPr>
          <w:rFonts w:ascii="Ubuntu Light" w:hAnsi="Ubuntu Light"/>
          <w:sz w:val="18"/>
          <w:szCs w:val="18"/>
        </w:rPr>
      </w:pPr>
      <w:r w:rsidRPr="00C01897">
        <w:rPr>
          <w:rFonts w:ascii="Ubuntu Light" w:hAnsi="Ubuntu Light"/>
          <w:sz w:val="18"/>
          <w:szCs w:val="18"/>
        </w:rPr>
        <w:t xml:space="preserve">Wykonawca ma obowiązek wskazania w umowie rachunku bankowego, który jest zgodny z rachunkiem bankowym przypisanym mu w wykazie podmiotów zarejestrowanych jako podatnicy VAT, w tym podmiotów </w:t>
      </w:r>
      <w:r w:rsidRPr="00C01897">
        <w:rPr>
          <w:rFonts w:ascii="Ubuntu Light" w:hAnsi="Ubuntu Light"/>
          <w:sz w:val="18"/>
          <w:szCs w:val="18"/>
        </w:rPr>
        <w:lastRenderedPageBreak/>
        <w:t>których rejestracja jako podatników VAT została przywrócona, prowadzonym przez Szefa Krajowej Administracji Skarbowej zgodnie z art. 96b ustawy o podatku od towarów  i usług.</w:t>
      </w:r>
    </w:p>
    <w:p w:rsidR="005151A3" w:rsidRPr="00C01897" w:rsidRDefault="005151A3" w:rsidP="005151A3">
      <w:pPr>
        <w:pStyle w:val="Akapitzlist"/>
        <w:numPr>
          <w:ilvl w:val="0"/>
          <w:numId w:val="8"/>
        </w:numPr>
        <w:spacing w:after="0" w:line="360" w:lineRule="auto"/>
        <w:ind w:left="357" w:hanging="357"/>
        <w:jc w:val="both"/>
        <w:rPr>
          <w:rFonts w:ascii="Ubuntu Light" w:hAnsi="Ubuntu Light"/>
          <w:sz w:val="18"/>
          <w:szCs w:val="18"/>
        </w:rPr>
      </w:pPr>
      <w:r w:rsidRPr="00C01897">
        <w:rPr>
          <w:rFonts w:ascii="Ubuntu Light" w:hAnsi="Ubuntu Light"/>
          <w:sz w:val="18"/>
          <w:szCs w:val="18"/>
        </w:rPr>
        <w:t xml:space="preserve">W przypadku zmiany rachunku bankowego lub wykreślenia wskazanego w ust. 4 powyżej rachunku bankowego Wykonawcy z wykazu jest on zobowiązany do poinformowania o tym fakcie Zamawiającego </w:t>
      </w:r>
      <w:r w:rsidR="00642621" w:rsidRPr="00C01897">
        <w:rPr>
          <w:rFonts w:ascii="Ubuntu Light" w:hAnsi="Ubuntu Light"/>
          <w:sz w:val="18"/>
          <w:szCs w:val="18"/>
        </w:rPr>
        <w:br/>
      </w:r>
      <w:r w:rsidRPr="00C01897">
        <w:rPr>
          <w:rFonts w:ascii="Ubuntu Light" w:hAnsi="Ubuntu Light"/>
          <w:sz w:val="18"/>
          <w:szCs w:val="18"/>
        </w:rPr>
        <w:t xml:space="preserve">w terminie </w:t>
      </w:r>
      <w:r w:rsidR="009B59A6" w:rsidRPr="00C01897">
        <w:rPr>
          <w:rFonts w:ascii="Ubuntu Light" w:hAnsi="Ubuntu Light"/>
          <w:sz w:val="18"/>
          <w:szCs w:val="18"/>
        </w:rPr>
        <w:t>nie później niż 3 dni robocze przed upływem pierwszego terminu płatności</w:t>
      </w:r>
      <w:r w:rsidRPr="00C01897">
        <w:rPr>
          <w:rFonts w:ascii="Ubuntu Light" w:hAnsi="Ubuntu Light"/>
          <w:sz w:val="18"/>
          <w:szCs w:val="18"/>
        </w:rPr>
        <w:t xml:space="preserve">. Informacja winna zawierać nowy numer rachunku bankowego umieszczony w wykazie na który mają zostać dokonane płatności i być podpisana przez osoby upoważnione do reprezentowania Wykonawcy oraz w pierwszej kolejności przekazana Zamawiającemu drogą elektroniczną (na adres poczty elektronicznej: </w:t>
      </w:r>
      <w:hyperlink r:id="rId8" w:history="1">
        <w:r w:rsidR="00BB18DD" w:rsidRPr="00C01897">
          <w:rPr>
            <w:rStyle w:val="Hipercze"/>
            <w:rFonts w:ascii="Ubuntu Light" w:hAnsi="Ubuntu Light"/>
            <w:sz w:val="18"/>
            <w:szCs w:val="18"/>
          </w:rPr>
          <w:t>mkaczko@gczd.katowice.pl</w:t>
        </w:r>
      </w:hyperlink>
      <w:r w:rsidRPr="00C01897">
        <w:rPr>
          <w:rFonts w:ascii="Ubuntu Light" w:hAnsi="Ubuntu Light"/>
          <w:sz w:val="18"/>
          <w:szCs w:val="18"/>
        </w:rPr>
        <w:t xml:space="preserve">), a następnie w oryginale do siedziby Zamawiającego. Informacja o której mowa powyżej stanowi podstawę do sporządzenia przez Zamawiającego aneksu do umowy w zakresie zmiany rachunku bankowego. W przypadku poinformowania Zamawiającego o zmianie rachunku bankowego, jego wykreślenia lub stwierdzenia przez Zamawiającego wykreślenia wskazanego w ust. 4 powyżej rachunku bankowego Wykonawcy z wykazu, płatność wymagalna zostaje zawieszona do dnia wskazania przez Wykonawcę innego rachunku, który znajduje się w wykazie, o którym mowa w ust. 9 powyżej. </w:t>
      </w:r>
    </w:p>
    <w:p w:rsidR="005151A3" w:rsidRPr="00C01897" w:rsidRDefault="005151A3" w:rsidP="005151A3">
      <w:pPr>
        <w:pStyle w:val="Akapitzlist"/>
        <w:numPr>
          <w:ilvl w:val="0"/>
          <w:numId w:val="8"/>
        </w:numPr>
        <w:spacing w:after="0" w:line="360" w:lineRule="auto"/>
        <w:ind w:left="357" w:hanging="357"/>
        <w:jc w:val="both"/>
        <w:rPr>
          <w:rFonts w:ascii="Ubuntu Light" w:hAnsi="Ubuntu Light"/>
          <w:sz w:val="18"/>
          <w:szCs w:val="18"/>
        </w:rPr>
      </w:pPr>
      <w:r w:rsidRPr="00C01897">
        <w:rPr>
          <w:rFonts w:ascii="Ubuntu Light" w:hAnsi="Ubuntu Light"/>
          <w:sz w:val="18"/>
          <w:szCs w:val="18"/>
        </w:rPr>
        <w:t xml:space="preserve">W przypadku zawieszenia terminu płatności faktury zgodnie z ust. 10, który został określony zgodnie </w:t>
      </w:r>
      <w:r w:rsidR="00642621" w:rsidRPr="00C01897">
        <w:rPr>
          <w:rFonts w:ascii="Ubuntu Light" w:hAnsi="Ubuntu Light"/>
          <w:sz w:val="18"/>
          <w:szCs w:val="18"/>
        </w:rPr>
        <w:br/>
      </w:r>
      <w:r w:rsidRPr="00C01897">
        <w:rPr>
          <w:rFonts w:ascii="Ubuntu Light" w:hAnsi="Ubuntu Light"/>
          <w:sz w:val="18"/>
          <w:szCs w:val="18"/>
        </w:rPr>
        <w:t xml:space="preserve">z niniejszą umową, Wykonawcy nie będzie przysługiwało prawo do naliczania dodatkowych opłat, kar, rekompensat, ani nie będzie naliczał odsetek za powstałe opóźnienie w zapłacie faktury. </w:t>
      </w:r>
    </w:p>
    <w:p w:rsidR="00856A78" w:rsidRPr="00C01897" w:rsidRDefault="003917CF" w:rsidP="003917CF">
      <w:pPr>
        <w:numPr>
          <w:ilvl w:val="0"/>
          <w:numId w:val="8"/>
        </w:numPr>
        <w:tabs>
          <w:tab w:val="left" w:pos="852"/>
        </w:tabs>
        <w:spacing w:line="360" w:lineRule="auto"/>
        <w:jc w:val="both"/>
        <w:rPr>
          <w:rFonts w:ascii="Ubuntu Light" w:hAnsi="Ubuntu Light"/>
          <w:sz w:val="18"/>
          <w:szCs w:val="18"/>
        </w:rPr>
      </w:pPr>
      <w:r w:rsidRPr="00C01897">
        <w:rPr>
          <w:rFonts w:ascii="Ubuntu Light" w:hAnsi="Ubuntu Light"/>
          <w:sz w:val="18"/>
          <w:szCs w:val="18"/>
        </w:rPr>
        <w:t xml:space="preserve">Czynność prawna dokonana przez </w:t>
      </w:r>
      <w:r w:rsidRPr="00C01897">
        <w:rPr>
          <w:rFonts w:ascii="Ubuntu Light" w:hAnsi="Ubuntu Light"/>
          <w:b/>
          <w:bCs/>
          <w:sz w:val="18"/>
          <w:szCs w:val="18"/>
        </w:rPr>
        <w:t>Wykonawcę,</w:t>
      </w:r>
      <w:r w:rsidRPr="00C01897">
        <w:rPr>
          <w:rFonts w:ascii="Ubuntu Light" w:hAnsi="Ubuntu Light"/>
          <w:sz w:val="18"/>
          <w:szCs w:val="18"/>
        </w:rPr>
        <w:t xml:space="preserve"> a mająca na celu zmianę wierzyciela </w:t>
      </w:r>
      <w:r w:rsidRPr="00C01897">
        <w:rPr>
          <w:rFonts w:ascii="Ubuntu Light" w:hAnsi="Ubuntu Light"/>
          <w:b/>
          <w:bCs/>
          <w:sz w:val="18"/>
          <w:szCs w:val="18"/>
        </w:rPr>
        <w:t>Zamawiającego</w:t>
      </w:r>
      <w:r w:rsidRPr="00C01897">
        <w:rPr>
          <w:rFonts w:ascii="Ubuntu Light" w:hAnsi="Ubuntu Light"/>
          <w:sz w:val="18"/>
          <w:szCs w:val="18"/>
        </w:rPr>
        <w:t xml:space="preserve"> może nastąpić po wyrażeniu zgody przez podmiot tworzący – Śląski Uniwersytet Medyczny w Katowicach.</w:t>
      </w:r>
    </w:p>
    <w:p w:rsidR="003917CF" w:rsidRPr="00C01897" w:rsidRDefault="003917CF" w:rsidP="003917CF">
      <w:pPr>
        <w:numPr>
          <w:ilvl w:val="0"/>
          <w:numId w:val="8"/>
        </w:numPr>
        <w:tabs>
          <w:tab w:val="left" w:pos="852"/>
        </w:tabs>
        <w:spacing w:line="360" w:lineRule="auto"/>
        <w:jc w:val="both"/>
        <w:rPr>
          <w:rFonts w:ascii="Ubuntu Light" w:hAnsi="Ubuntu Light"/>
          <w:sz w:val="18"/>
          <w:szCs w:val="18"/>
        </w:rPr>
      </w:pPr>
      <w:r w:rsidRPr="00C01897">
        <w:rPr>
          <w:rFonts w:ascii="Ubuntu Light" w:hAnsi="Ubuntu Light"/>
          <w:sz w:val="18"/>
          <w:szCs w:val="18"/>
        </w:rPr>
        <w:t>Czynność praw</w:t>
      </w:r>
      <w:r w:rsidR="007D122F" w:rsidRPr="00C01897">
        <w:rPr>
          <w:rFonts w:ascii="Ubuntu Light" w:hAnsi="Ubuntu Light"/>
          <w:sz w:val="18"/>
          <w:szCs w:val="18"/>
        </w:rPr>
        <w:t>na dokonana z naruszeniem ust. 12</w:t>
      </w:r>
      <w:r w:rsidRPr="00C01897">
        <w:rPr>
          <w:rFonts w:ascii="Ubuntu Light" w:hAnsi="Ubuntu Light"/>
          <w:sz w:val="18"/>
          <w:szCs w:val="18"/>
        </w:rPr>
        <w:t xml:space="preserve"> jest nieważna.</w:t>
      </w:r>
    </w:p>
    <w:p w:rsidR="003917CF" w:rsidRPr="00C01897" w:rsidRDefault="003917CF" w:rsidP="003917CF">
      <w:pPr>
        <w:numPr>
          <w:ilvl w:val="0"/>
          <w:numId w:val="8"/>
        </w:numPr>
        <w:tabs>
          <w:tab w:val="left" w:pos="852"/>
        </w:tabs>
        <w:spacing w:line="360" w:lineRule="auto"/>
        <w:jc w:val="both"/>
        <w:rPr>
          <w:rFonts w:ascii="Ubuntu Light" w:hAnsi="Ubuntu Light"/>
          <w:sz w:val="18"/>
          <w:szCs w:val="18"/>
        </w:rPr>
      </w:pPr>
      <w:r w:rsidRPr="00C01897">
        <w:rPr>
          <w:rFonts w:ascii="Ubuntu Light" w:hAnsi="Ubuntu Light"/>
          <w:sz w:val="18"/>
          <w:szCs w:val="18"/>
        </w:rPr>
        <w:t xml:space="preserve">Każda czynność prawna dokonana przez </w:t>
      </w:r>
      <w:r w:rsidRPr="00C01897">
        <w:rPr>
          <w:rFonts w:ascii="Ubuntu Light" w:hAnsi="Ubuntu Light"/>
          <w:b/>
          <w:bCs/>
          <w:sz w:val="18"/>
          <w:szCs w:val="18"/>
        </w:rPr>
        <w:t>Wykonawcę</w:t>
      </w:r>
      <w:r w:rsidR="007D122F" w:rsidRPr="00C01897">
        <w:rPr>
          <w:rFonts w:ascii="Ubuntu Light" w:hAnsi="Ubuntu Light"/>
          <w:sz w:val="18"/>
          <w:szCs w:val="18"/>
        </w:rPr>
        <w:t>, oprócz wymienionej w ust. 12</w:t>
      </w:r>
      <w:r w:rsidRPr="00C01897">
        <w:rPr>
          <w:rFonts w:ascii="Ubuntu Light" w:hAnsi="Ubuntu Light"/>
          <w:sz w:val="18"/>
          <w:szCs w:val="18"/>
        </w:rPr>
        <w:t xml:space="preserve">, polegająca </w:t>
      </w:r>
      <w:r w:rsidR="00642621" w:rsidRPr="00C01897">
        <w:rPr>
          <w:rFonts w:ascii="Ubuntu Light" w:hAnsi="Ubuntu Light"/>
          <w:sz w:val="18"/>
          <w:szCs w:val="18"/>
        </w:rPr>
        <w:br/>
      </w:r>
      <w:r w:rsidRPr="00C01897">
        <w:rPr>
          <w:rFonts w:ascii="Ubuntu Light" w:hAnsi="Ubuntu Light"/>
          <w:sz w:val="18"/>
          <w:szCs w:val="18"/>
        </w:rPr>
        <w:t xml:space="preserve">w szczególności na zawarciu umowy factoringu, umowy gwarancyjnej – w tym  umowy poręczenia, umowy zabezpieczającej w tym umowy zastawu rejestrowego, w efekcie której nastąpi zmiana wierzyciela, wymaga zgody </w:t>
      </w:r>
      <w:r w:rsidRPr="00C01897">
        <w:rPr>
          <w:rFonts w:ascii="Ubuntu Light" w:hAnsi="Ubuntu Light"/>
          <w:b/>
          <w:bCs/>
          <w:sz w:val="18"/>
          <w:szCs w:val="18"/>
        </w:rPr>
        <w:t>Zamawiającego.</w:t>
      </w:r>
      <w:r w:rsidRPr="00C01897">
        <w:rPr>
          <w:rFonts w:ascii="Ubuntu Light" w:hAnsi="Ubuntu Light"/>
          <w:sz w:val="18"/>
          <w:szCs w:val="18"/>
        </w:rPr>
        <w:t xml:space="preserve">  </w:t>
      </w:r>
    </w:p>
    <w:p w:rsidR="003917CF" w:rsidRPr="00C01897" w:rsidRDefault="003917CF" w:rsidP="003917CF">
      <w:pPr>
        <w:numPr>
          <w:ilvl w:val="0"/>
          <w:numId w:val="8"/>
        </w:numPr>
        <w:tabs>
          <w:tab w:val="left" w:pos="1988"/>
        </w:tabs>
        <w:spacing w:line="360" w:lineRule="auto"/>
        <w:jc w:val="both"/>
        <w:rPr>
          <w:rFonts w:ascii="Ubuntu Light" w:hAnsi="Ubuntu Light"/>
          <w:sz w:val="18"/>
          <w:szCs w:val="18"/>
        </w:rPr>
      </w:pPr>
      <w:r w:rsidRPr="00C01897">
        <w:rPr>
          <w:rFonts w:ascii="Ubuntu Light" w:hAnsi="Ubuntu Light"/>
          <w:sz w:val="18"/>
          <w:szCs w:val="18"/>
        </w:rPr>
        <w:t>O stwierdzenie nieważności czynności prawne</w:t>
      </w:r>
      <w:r w:rsidR="007D122F" w:rsidRPr="00C01897">
        <w:rPr>
          <w:rFonts w:ascii="Ubuntu Light" w:hAnsi="Ubuntu Light"/>
          <w:sz w:val="18"/>
          <w:szCs w:val="18"/>
        </w:rPr>
        <w:t>j dokonanej z naruszeniem ust. 12</w:t>
      </w:r>
      <w:r w:rsidRPr="00C01897">
        <w:rPr>
          <w:rFonts w:ascii="Ubuntu Light" w:hAnsi="Ubuntu Light"/>
          <w:sz w:val="18"/>
          <w:szCs w:val="18"/>
        </w:rPr>
        <w:t xml:space="preserve"> może wystąpić także podmiot tworzący</w:t>
      </w:r>
      <w:r w:rsidR="00856A78" w:rsidRPr="00C01897">
        <w:rPr>
          <w:rFonts w:ascii="Ubuntu Light" w:hAnsi="Ubuntu Light"/>
          <w:sz w:val="18"/>
          <w:szCs w:val="18"/>
        </w:rPr>
        <w:t xml:space="preserve"> </w:t>
      </w:r>
      <w:r w:rsidR="00856A78" w:rsidRPr="00C01897">
        <w:rPr>
          <w:rFonts w:ascii="Ubuntu Light" w:hAnsi="Ubuntu Light"/>
          <w:b/>
          <w:sz w:val="18"/>
          <w:szCs w:val="18"/>
        </w:rPr>
        <w:t>Zamawiającego</w:t>
      </w:r>
      <w:r w:rsidRPr="00C01897">
        <w:rPr>
          <w:rFonts w:ascii="Ubuntu Light" w:hAnsi="Ubuntu Light"/>
          <w:b/>
          <w:sz w:val="18"/>
          <w:szCs w:val="18"/>
        </w:rPr>
        <w:t>.</w:t>
      </w:r>
    </w:p>
    <w:p w:rsidR="003917CF" w:rsidRPr="00C01897" w:rsidRDefault="003917CF" w:rsidP="003917CF">
      <w:pPr>
        <w:numPr>
          <w:ilvl w:val="0"/>
          <w:numId w:val="8"/>
        </w:numPr>
        <w:tabs>
          <w:tab w:val="left" w:pos="568"/>
        </w:tabs>
        <w:spacing w:line="360" w:lineRule="auto"/>
        <w:jc w:val="both"/>
        <w:rPr>
          <w:rFonts w:ascii="Ubuntu Light" w:hAnsi="Ubuntu Light"/>
          <w:sz w:val="18"/>
          <w:szCs w:val="18"/>
        </w:rPr>
      </w:pPr>
      <w:r w:rsidRPr="00C01897">
        <w:rPr>
          <w:rFonts w:ascii="Ubuntu Light" w:hAnsi="Ubuntu Light"/>
          <w:sz w:val="18"/>
          <w:szCs w:val="18"/>
        </w:rPr>
        <w:t xml:space="preserve">Koszty czynności bankowych, powstałe w Banku </w:t>
      </w:r>
      <w:r w:rsidRPr="00C01897">
        <w:rPr>
          <w:rFonts w:ascii="Ubuntu Light" w:hAnsi="Ubuntu Light"/>
          <w:b/>
          <w:sz w:val="18"/>
          <w:szCs w:val="18"/>
        </w:rPr>
        <w:t xml:space="preserve">Wykonawcy </w:t>
      </w:r>
      <w:r w:rsidRPr="00C01897">
        <w:rPr>
          <w:rFonts w:ascii="Ubuntu Light" w:hAnsi="Ubuntu Light"/>
          <w:sz w:val="18"/>
          <w:szCs w:val="18"/>
        </w:rPr>
        <w:t xml:space="preserve">pokrywa </w:t>
      </w:r>
      <w:r w:rsidRPr="00C01897">
        <w:rPr>
          <w:rFonts w:ascii="Ubuntu Light" w:hAnsi="Ubuntu Light"/>
          <w:b/>
          <w:sz w:val="18"/>
          <w:szCs w:val="18"/>
        </w:rPr>
        <w:t xml:space="preserve">Wykonawca </w:t>
      </w:r>
      <w:r w:rsidRPr="00C01897">
        <w:rPr>
          <w:rFonts w:ascii="Ubuntu Light" w:hAnsi="Ubuntu Light"/>
          <w:sz w:val="18"/>
          <w:szCs w:val="18"/>
        </w:rPr>
        <w:t xml:space="preserve">natomiast powstałe </w:t>
      </w:r>
      <w:r w:rsidR="00642621" w:rsidRPr="00C01897">
        <w:rPr>
          <w:rFonts w:ascii="Ubuntu Light" w:hAnsi="Ubuntu Light"/>
          <w:sz w:val="18"/>
          <w:szCs w:val="18"/>
        </w:rPr>
        <w:br/>
      </w:r>
      <w:r w:rsidRPr="00C01897">
        <w:rPr>
          <w:rFonts w:ascii="Ubuntu Light" w:hAnsi="Ubuntu Light"/>
          <w:sz w:val="18"/>
          <w:szCs w:val="18"/>
        </w:rPr>
        <w:t xml:space="preserve">w Banku </w:t>
      </w:r>
      <w:r w:rsidRPr="00C01897">
        <w:rPr>
          <w:rFonts w:ascii="Ubuntu Light" w:hAnsi="Ubuntu Light"/>
          <w:b/>
          <w:sz w:val="18"/>
          <w:szCs w:val="18"/>
        </w:rPr>
        <w:t xml:space="preserve">Zamawiającego </w:t>
      </w:r>
      <w:r w:rsidRPr="00C01897">
        <w:rPr>
          <w:rFonts w:ascii="Ubuntu Light" w:hAnsi="Ubuntu Light"/>
          <w:sz w:val="18"/>
          <w:szCs w:val="18"/>
        </w:rPr>
        <w:t xml:space="preserve">pokrywa </w:t>
      </w:r>
      <w:r w:rsidRPr="00C01897">
        <w:rPr>
          <w:rFonts w:ascii="Ubuntu Light" w:hAnsi="Ubuntu Light"/>
          <w:b/>
          <w:sz w:val="18"/>
          <w:szCs w:val="18"/>
        </w:rPr>
        <w:t>Zamawiający.</w:t>
      </w:r>
    </w:p>
    <w:p w:rsidR="003917CF" w:rsidRPr="00C01897" w:rsidRDefault="003917CF" w:rsidP="003917CF">
      <w:pPr>
        <w:tabs>
          <w:tab w:val="left" w:pos="284"/>
        </w:tabs>
        <w:spacing w:line="360" w:lineRule="auto"/>
        <w:jc w:val="center"/>
        <w:rPr>
          <w:rFonts w:ascii="Ubuntu Light" w:hAnsi="Ubuntu Light"/>
          <w:b/>
          <w:sz w:val="18"/>
          <w:szCs w:val="18"/>
        </w:rPr>
      </w:pPr>
      <w:r w:rsidRPr="00C01897">
        <w:rPr>
          <w:rFonts w:ascii="Ubuntu Light" w:hAnsi="Ubuntu Light"/>
          <w:b/>
          <w:sz w:val="18"/>
          <w:szCs w:val="18"/>
        </w:rPr>
        <w:t xml:space="preserve">§5  </w:t>
      </w:r>
    </w:p>
    <w:p w:rsidR="003917CF" w:rsidRPr="00C01897" w:rsidRDefault="003917CF" w:rsidP="003917CF">
      <w:pPr>
        <w:pStyle w:val="Nagwek2"/>
        <w:numPr>
          <w:ilvl w:val="1"/>
          <w:numId w:val="2"/>
        </w:numPr>
        <w:tabs>
          <w:tab w:val="left" w:pos="0"/>
        </w:tabs>
        <w:spacing w:line="360" w:lineRule="auto"/>
        <w:rPr>
          <w:rFonts w:ascii="Ubuntu Light" w:hAnsi="Ubuntu Light"/>
          <w:sz w:val="18"/>
          <w:szCs w:val="18"/>
          <w:u w:val="single"/>
        </w:rPr>
      </w:pPr>
      <w:r w:rsidRPr="00C01897">
        <w:rPr>
          <w:rFonts w:ascii="Ubuntu Light" w:hAnsi="Ubuntu Light"/>
          <w:sz w:val="18"/>
          <w:szCs w:val="18"/>
          <w:u w:val="single"/>
        </w:rPr>
        <w:t>GWARANCJE</w:t>
      </w:r>
    </w:p>
    <w:p w:rsidR="003917CF" w:rsidRPr="00C01897" w:rsidRDefault="003917CF" w:rsidP="003917CF">
      <w:pPr>
        <w:numPr>
          <w:ilvl w:val="1"/>
          <w:numId w:val="3"/>
        </w:numPr>
        <w:tabs>
          <w:tab w:val="left" w:pos="360"/>
        </w:tabs>
        <w:suppressAutoHyphens w:val="0"/>
        <w:spacing w:line="360" w:lineRule="auto"/>
        <w:ind w:left="180" w:hanging="180"/>
        <w:jc w:val="both"/>
        <w:rPr>
          <w:rFonts w:ascii="Ubuntu Light" w:hAnsi="Ubuntu Light"/>
          <w:sz w:val="18"/>
          <w:szCs w:val="18"/>
        </w:rPr>
      </w:pPr>
      <w:r w:rsidRPr="00C01897">
        <w:rPr>
          <w:rFonts w:ascii="Ubuntu Light" w:hAnsi="Ubuntu Light"/>
          <w:b/>
          <w:sz w:val="18"/>
          <w:szCs w:val="18"/>
        </w:rPr>
        <w:t>Wykonawca</w:t>
      </w:r>
      <w:r w:rsidRPr="00C01897">
        <w:rPr>
          <w:rFonts w:ascii="Ubuntu Light" w:hAnsi="Ubuntu Light"/>
          <w:sz w:val="18"/>
          <w:szCs w:val="18"/>
        </w:rPr>
        <w:t xml:space="preserve"> gwarantuje, że przedmiot umowy określony w ofercie </w:t>
      </w:r>
      <w:r w:rsidRPr="00C01897">
        <w:rPr>
          <w:rFonts w:ascii="Ubuntu Light" w:hAnsi="Ubuntu Light"/>
          <w:b/>
          <w:sz w:val="18"/>
          <w:szCs w:val="18"/>
        </w:rPr>
        <w:t>Wykonawcy,</w:t>
      </w:r>
      <w:r w:rsidRPr="00C01897">
        <w:rPr>
          <w:rFonts w:ascii="Ubuntu Light" w:hAnsi="Ubuntu Light"/>
          <w:sz w:val="18"/>
          <w:szCs w:val="18"/>
        </w:rPr>
        <w:t xml:space="preserve"> będzie dostarczany </w:t>
      </w:r>
      <w:r w:rsidR="00642621" w:rsidRPr="00C01897">
        <w:rPr>
          <w:rFonts w:ascii="Ubuntu Light" w:hAnsi="Ubuntu Light"/>
          <w:sz w:val="18"/>
          <w:szCs w:val="18"/>
        </w:rPr>
        <w:br/>
      </w:r>
      <w:r w:rsidRPr="00C01897">
        <w:rPr>
          <w:rFonts w:ascii="Ubuntu Light" w:hAnsi="Ubuntu Light"/>
          <w:sz w:val="18"/>
          <w:szCs w:val="18"/>
        </w:rPr>
        <w:t>w asortymencie i ilościach wynikających z przesyłanych pisemnych zamówień cząstkowych, oraz gwarantuje jego najwyższą jakość, zarówno pod względem norm jakościowych, jak i terminu ważn</w:t>
      </w:r>
      <w:r w:rsidR="007D122F" w:rsidRPr="00C01897">
        <w:rPr>
          <w:rFonts w:ascii="Ubuntu Light" w:hAnsi="Ubuntu Light"/>
          <w:sz w:val="18"/>
          <w:szCs w:val="18"/>
        </w:rPr>
        <w:t xml:space="preserve">ości, o którym mowa </w:t>
      </w:r>
      <w:r w:rsidR="00642621" w:rsidRPr="00C01897">
        <w:rPr>
          <w:rFonts w:ascii="Ubuntu Light" w:hAnsi="Ubuntu Light"/>
          <w:sz w:val="18"/>
          <w:szCs w:val="18"/>
        </w:rPr>
        <w:br/>
      </w:r>
      <w:r w:rsidR="007D122F" w:rsidRPr="00C01897">
        <w:rPr>
          <w:rFonts w:ascii="Ubuntu Light" w:hAnsi="Ubuntu Light"/>
          <w:sz w:val="18"/>
          <w:szCs w:val="18"/>
        </w:rPr>
        <w:t>w §3 ust. 12</w:t>
      </w:r>
      <w:r w:rsidRPr="00C01897">
        <w:rPr>
          <w:rFonts w:ascii="Ubuntu Light" w:hAnsi="Ubuntu Light"/>
          <w:sz w:val="18"/>
          <w:szCs w:val="18"/>
        </w:rPr>
        <w:t>. Przedmiot umowy będzie oznaczony i opakowany zgodnie z zasadami określonymi w §3 ust. 7 oraz obowiązującymi w tym zakresie przepisami prawa.</w:t>
      </w:r>
    </w:p>
    <w:p w:rsidR="003917CF" w:rsidRPr="00C01897" w:rsidRDefault="003917CF" w:rsidP="003917CF">
      <w:pPr>
        <w:numPr>
          <w:ilvl w:val="1"/>
          <w:numId w:val="3"/>
        </w:numPr>
        <w:tabs>
          <w:tab w:val="left" w:pos="360"/>
        </w:tabs>
        <w:suppressAutoHyphens w:val="0"/>
        <w:spacing w:line="360" w:lineRule="auto"/>
        <w:ind w:left="180" w:hanging="180"/>
        <w:jc w:val="both"/>
        <w:rPr>
          <w:rFonts w:ascii="Ubuntu Light" w:hAnsi="Ubuntu Light"/>
          <w:sz w:val="18"/>
          <w:szCs w:val="18"/>
        </w:rPr>
      </w:pPr>
      <w:r w:rsidRPr="00C01897">
        <w:rPr>
          <w:rFonts w:ascii="Ubuntu Light" w:hAnsi="Ubuntu Light"/>
          <w:sz w:val="18"/>
          <w:szCs w:val="18"/>
        </w:rPr>
        <w:t xml:space="preserve">Wszelkie reklamacje, zarówno ilościowe jak i jakościowe, co do przedmiotu umowy zgłaszane będą w ciągu </w:t>
      </w:r>
      <w:r w:rsidR="00BB18DD" w:rsidRPr="00C01897">
        <w:rPr>
          <w:rFonts w:ascii="Ubuntu Light" w:hAnsi="Ubuntu Light"/>
          <w:sz w:val="18"/>
          <w:szCs w:val="18"/>
        </w:rPr>
        <w:t xml:space="preserve">trzech </w:t>
      </w:r>
      <w:r w:rsidRPr="00C01897">
        <w:rPr>
          <w:rFonts w:ascii="Ubuntu Light" w:hAnsi="Ubuntu Light"/>
          <w:sz w:val="18"/>
          <w:szCs w:val="18"/>
        </w:rPr>
        <w:t xml:space="preserve">dni roboczych od ich wykrycia przez </w:t>
      </w:r>
      <w:r w:rsidRPr="00C01897">
        <w:rPr>
          <w:rFonts w:ascii="Ubuntu Light" w:hAnsi="Ubuntu Light"/>
          <w:b/>
          <w:bCs/>
          <w:sz w:val="18"/>
          <w:szCs w:val="18"/>
        </w:rPr>
        <w:t>Zamawiającego</w:t>
      </w:r>
      <w:r w:rsidRPr="00C01897">
        <w:rPr>
          <w:rFonts w:ascii="Ubuntu Light" w:hAnsi="Ubuntu Light"/>
          <w:b/>
          <w:sz w:val="18"/>
          <w:szCs w:val="18"/>
        </w:rPr>
        <w:t>.</w:t>
      </w:r>
      <w:r w:rsidRPr="00C01897">
        <w:rPr>
          <w:rFonts w:ascii="Ubuntu Light" w:hAnsi="Ubuntu Light"/>
          <w:sz w:val="18"/>
          <w:szCs w:val="18"/>
        </w:rPr>
        <w:t xml:space="preserve"> Zgłoszenie reklamacji uważane będzie za skuteczne, jeżeli nastąpi w formie właściwej dla zamówienia, o której mowa w §3 ust. 2 niniejszej umowy, tj. pisemnie za pomocą faksu lub drogą e-mail podanego zgodnie z §5 ust. 4. Przedmiot umowy o niepełnej jakości wymieniony będzie przez </w:t>
      </w:r>
      <w:r w:rsidRPr="00C01897">
        <w:rPr>
          <w:rFonts w:ascii="Ubuntu Light" w:hAnsi="Ubuntu Light"/>
          <w:b/>
          <w:sz w:val="18"/>
          <w:szCs w:val="18"/>
        </w:rPr>
        <w:t xml:space="preserve">Wykonawcę </w:t>
      </w:r>
      <w:r w:rsidRPr="00C01897">
        <w:rPr>
          <w:rFonts w:ascii="Ubuntu Light" w:hAnsi="Ubuntu Light"/>
          <w:sz w:val="18"/>
          <w:szCs w:val="18"/>
        </w:rPr>
        <w:t xml:space="preserve">na wolny od wad w ciągu </w:t>
      </w:r>
      <w:r w:rsidR="00BB18DD" w:rsidRPr="00C01897">
        <w:rPr>
          <w:rFonts w:ascii="Ubuntu Light" w:hAnsi="Ubuntu Light"/>
          <w:sz w:val="18"/>
          <w:szCs w:val="18"/>
        </w:rPr>
        <w:t>3</w:t>
      </w:r>
      <w:r w:rsidRPr="00C01897">
        <w:rPr>
          <w:rFonts w:ascii="Ubuntu Light" w:hAnsi="Ubuntu Light"/>
          <w:sz w:val="18"/>
          <w:szCs w:val="18"/>
        </w:rPr>
        <w:t xml:space="preserve"> dni roboczych od momentu otrzymania w tym zakresie reklamacji od </w:t>
      </w:r>
      <w:r w:rsidRPr="00C01897">
        <w:rPr>
          <w:rFonts w:ascii="Ubuntu Light" w:hAnsi="Ubuntu Light"/>
          <w:b/>
          <w:bCs/>
          <w:sz w:val="18"/>
          <w:szCs w:val="18"/>
        </w:rPr>
        <w:t xml:space="preserve">Zamawiającego. </w:t>
      </w:r>
      <w:r w:rsidRPr="00C01897">
        <w:rPr>
          <w:rFonts w:ascii="Ubuntu Light" w:hAnsi="Ubuntu Light"/>
          <w:sz w:val="18"/>
          <w:szCs w:val="18"/>
        </w:rPr>
        <w:t xml:space="preserve">To samo dotyczy terminu uzupełnienia przez </w:t>
      </w:r>
      <w:r w:rsidRPr="00C01897">
        <w:rPr>
          <w:rFonts w:ascii="Ubuntu Light" w:hAnsi="Ubuntu Light"/>
          <w:b/>
          <w:bCs/>
          <w:sz w:val="18"/>
          <w:szCs w:val="18"/>
        </w:rPr>
        <w:t>Wykonawcę</w:t>
      </w:r>
      <w:r w:rsidRPr="00C01897">
        <w:rPr>
          <w:rFonts w:ascii="Ubuntu Light" w:hAnsi="Ubuntu Light"/>
          <w:b/>
          <w:sz w:val="18"/>
          <w:szCs w:val="18"/>
        </w:rPr>
        <w:t xml:space="preserve"> </w:t>
      </w:r>
      <w:r w:rsidRPr="00C01897">
        <w:rPr>
          <w:rFonts w:ascii="Ubuntu Light" w:hAnsi="Ubuntu Light"/>
          <w:sz w:val="18"/>
          <w:szCs w:val="18"/>
        </w:rPr>
        <w:t xml:space="preserve">braków ilościowych </w:t>
      </w:r>
      <w:r w:rsidR="00644D84">
        <w:rPr>
          <w:rFonts w:ascii="Ubuntu Light" w:hAnsi="Ubuntu Light"/>
          <w:sz w:val="18"/>
          <w:szCs w:val="18"/>
        </w:rPr>
        <w:br/>
      </w:r>
      <w:r w:rsidRPr="00C01897">
        <w:rPr>
          <w:rFonts w:ascii="Ubuntu Light" w:hAnsi="Ubuntu Light"/>
          <w:sz w:val="18"/>
          <w:szCs w:val="18"/>
        </w:rPr>
        <w:t>w dostarczonym przedmiocie umowy.</w:t>
      </w:r>
    </w:p>
    <w:p w:rsidR="003917CF" w:rsidRPr="00C01897" w:rsidRDefault="003917CF" w:rsidP="003917CF">
      <w:pPr>
        <w:numPr>
          <w:ilvl w:val="1"/>
          <w:numId w:val="3"/>
        </w:numPr>
        <w:tabs>
          <w:tab w:val="left" w:pos="360"/>
        </w:tabs>
        <w:suppressAutoHyphens w:val="0"/>
        <w:spacing w:line="360" w:lineRule="auto"/>
        <w:ind w:left="180" w:hanging="180"/>
        <w:jc w:val="both"/>
        <w:rPr>
          <w:rFonts w:ascii="Ubuntu Light" w:hAnsi="Ubuntu Light"/>
          <w:bCs/>
          <w:sz w:val="18"/>
          <w:szCs w:val="18"/>
        </w:rPr>
      </w:pPr>
      <w:r w:rsidRPr="00C01897">
        <w:rPr>
          <w:rFonts w:ascii="Ubuntu Light" w:hAnsi="Ubuntu Light"/>
          <w:sz w:val="18"/>
          <w:szCs w:val="18"/>
        </w:rPr>
        <w:t xml:space="preserve">Dostarczenie przedmiotu umowy, stosownie do postanowień ust. 2, nastąpi na koszt i ryzyko </w:t>
      </w:r>
      <w:r w:rsidRPr="00C01897">
        <w:rPr>
          <w:rFonts w:ascii="Ubuntu Light" w:hAnsi="Ubuntu Light"/>
          <w:b/>
          <w:sz w:val="18"/>
          <w:szCs w:val="18"/>
        </w:rPr>
        <w:t>Wykonawcy.</w:t>
      </w:r>
    </w:p>
    <w:p w:rsidR="003917CF" w:rsidRPr="00C01897" w:rsidRDefault="003917CF" w:rsidP="003917CF">
      <w:pPr>
        <w:numPr>
          <w:ilvl w:val="1"/>
          <w:numId w:val="3"/>
        </w:numPr>
        <w:tabs>
          <w:tab w:val="left" w:pos="284"/>
        </w:tabs>
        <w:suppressAutoHyphens w:val="0"/>
        <w:spacing w:line="360" w:lineRule="auto"/>
        <w:ind w:left="180" w:hanging="180"/>
        <w:jc w:val="both"/>
        <w:rPr>
          <w:rFonts w:ascii="Ubuntu Light" w:hAnsi="Ubuntu Light"/>
          <w:sz w:val="18"/>
          <w:szCs w:val="18"/>
        </w:rPr>
      </w:pPr>
      <w:r w:rsidRPr="00C01897">
        <w:rPr>
          <w:rFonts w:ascii="Ubuntu Light" w:hAnsi="Ubuntu Light"/>
          <w:b/>
          <w:sz w:val="18"/>
          <w:szCs w:val="18"/>
        </w:rPr>
        <w:t>Wykonawca</w:t>
      </w:r>
      <w:r w:rsidRPr="00C01897">
        <w:rPr>
          <w:rFonts w:ascii="Ubuntu Light" w:hAnsi="Ubuntu Light"/>
          <w:sz w:val="18"/>
          <w:szCs w:val="18"/>
        </w:rPr>
        <w:t xml:space="preserve"> upoważni swojego pracownika do stałych kontaktów z Kierownikiem Apteki przede wszystkim do przyjmowania zamówień cząstkowych, nadzorowania poszczególnych dostaw, przyjmowania reklamacji itp. Imię i nazwisko oraz numer kontaktowy (nr telefonu, fax,  adres  e- mail) pracownika zostanie wskazany na piśmie przez </w:t>
      </w:r>
      <w:r w:rsidRPr="00C01897">
        <w:rPr>
          <w:rFonts w:ascii="Ubuntu Light" w:hAnsi="Ubuntu Light"/>
          <w:b/>
          <w:bCs/>
          <w:sz w:val="18"/>
          <w:szCs w:val="18"/>
        </w:rPr>
        <w:t>Wykonawcę</w:t>
      </w:r>
      <w:r w:rsidR="00091300" w:rsidRPr="00C01897">
        <w:rPr>
          <w:rFonts w:ascii="Ubuntu Light" w:hAnsi="Ubuntu Light"/>
          <w:sz w:val="18"/>
          <w:szCs w:val="18"/>
        </w:rPr>
        <w:t xml:space="preserve"> w terminie </w:t>
      </w:r>
      <w:r w:rsidR="00B72ED5" w:rsidRPr="00C01897">
        <w:rPr>
          <w:rFonts w:ascii="Ubuntu Light" w:hAnsi="Ubuntu Light"/>
          <w:sz w:val="18"/>
          <w:szCs w:val="18"/>
        </w:rPr>
        <w:t>3</w:t>
      </w:r>
      <w:r w:rsidRPr="00C01897">
        <w:rPr>
          <w:rFonts w:ascii="Ubuntu Light" w:hAnsi="Ubuntu Light"/>
          <w:sz w:val="18"/>
          <w:szCs w:val="18"/>
        </w:rPr>
        <w:t xml:space="preserve"> dni od podpisania niniejszej umowy.</w:t>
      </w:r>
    </w:p>
    <w:p w:rsidR="003917CF" w:rsidRPr="00C01897" w:rsidRDefault="003917CF" w:rsidP="003917CF">
      <w:pPr>
        <w:numPr>
          <w:ilvl w:val="1"/>
          <w:numId w:val="3"/>
        </w:numPr>
        <w:tabs>
          <w:tab w:val="left" w:pos="284"/>
        </w:tabs>
        <w:suppressAutoHyphens w:val="0"/>
        <w:spacing w:line="360" w:lineRule="auto"/>
        <w:ind w:left="180" w:hanging="180"/>
        <w:jc w:val="both"/>
        <w:rPr>
          <w:rFonts w:ascii="Ubuntu Light" w:hAnsi="Ubuntu Light"/>
          <w:sz w:val="18"/>
          <w:szCs w:val="18"/>
        </w:rPr>
      </w:pPr>
      <w:r w:rsidRPr="00C01897">
        <w:rPr>
          <w:rFonts w:ascii="Ubuntu Light" w:hAnsi="Ubuntu Light"/>
          <w:b/>
          <w:bCs/>
          <w:sz w:val="18"/>
          <w:szCs w:val="18"/>
        </w:rPr>
        <w:lastRenderedPageBreak/>
        <w:t>Wykonawca</w:t>
      </w:r>
      <w:r w:rsidRPr="00C01897">
        <w:rPr>
          <w:rFonts w:ascii="Ubuntu Light" w:hAnsi="Ubuntu Light"/>
          <w:sz w:val="18"/>
          <w:szCs w:val="18"/>
        </w:rPr>
        <w:t xml:space="preserve"> ma obowiązek informowania </w:t>
      </w:r>
      <w:r w:rsidRPr="00C01897">
        <w:rPr>
          <w:rFonts w:ascii="Ubuntu Light" w:hAnsi="Ubuntu Light"/>
          <w:b/>
          <w:bCs/>
          <w:sz w:val="18"/>
          <w:szCs w:val="18"/>
        </w:rPr>
        <w:t xml:space="preserve">Zamawiającego </w:t>
      </w:r>
      <w:r w:rsidRPr="00C01897">
        <w:rPr>
          <w:rFonts w:ascii="Ubuntu Light" w:hAnsi="Ubuntu Light"/>
          <w:sz w:val="18"/>
          <w:szCs w:val="18"/>
        </w:rPr>
        <w:t xml:space="preserve">o stwierdzonych brakach w dostawach oraz </w:t>
      </w:r>
      <w:r w:rsidR="000D3FB0" w:rsidRPr="00C01897">
        <w:rPr>
          <w:rFonts w:ascii="Ubuntu Light" w:hAnsi="Ubuntu Light"/>
          <w:sz w:val="18"/>
          <w:szCs w:val="18"/>
        </w:rPr>
        <w:br/>
      </w:r>
      <w:r w:rsidRPr="00C01897">
        <w:rPr>
          <w:rFonts w:ascii="Ubuntu Light" w:hAnsi="Ubuntu Light"/>
          <w:sz w:val="18"/>
          <w:szCs w:val="18"/>
        </w:rPr>
        <w:t>o przyczynach ich występowania</w:t>
      </w:r>
      <w:r w:rsidRPr="00C01897">
        <w:rPr>
          <w:rFonts w:ascii="Ubuntu Light" w:hAnsi="Ubuntu Light"/>
          <w:b/>
          <w:sz w:val="18"/>
          <w:szCs w:val="18"/>
        </w:rPr>
        <w:t>.</w:t>
      </w:r>
      <w:r w:rsidRPr="00C01897">
        <w:rPr>
          <w:rFonts w:ascii="Ubuntu Light" w:hAnsi="Ubuntu Light"/>
          <w:sz w:val="18"/>
          <w:szCs w:val="18"/>
        </w:rPr>
        <w:t xml:space="preserve"> W przypadku występowania braków w dostawach </w:t>
      </w:r>
      <w:r w:rsidRPr="00C01897">
        <w:rPr>
          <w:rFonts w:ascii="Ubuntu Light" w:hAnsi="Ubuntu Light"/>
          <w:b/>
          <w:sz w:val="18"/>
          <w:szCs w:val="18"/>
        </w:rPr>
        <w:t xml:space="preserve">Wykonawca </w:t>
      </w:r>
      <w:r w:rsidRPr="00C01897">
        <w:rPr>
          <w:rFonts w:ascii="Ubuntu Light" w:hAnsi="Ubuntu Light"/>
          <w:sz w:val="18"/>
          <w:szCs w:val="18"/>
        </w:rPr>
        <w:t xml:space="preserve">zobowiązuje się do kontaktu z </w:t>
      </w:r>
      <w:r w:rsidRPr="00C01897">
        <w:rPr>
          <w:rFonts w:ascii="Ubuntu Light" w:hAnsi="Ubuntu Light"/>
          <w:b/>
          <w:sz w:val="18"/>
          <w:szCs w:val="18"/>
        </w:rPr>
        <w:t xml:space="preserve">Zamawiającym </w:t>
      </w:r>
      <w:r w:rsidRPr="00C01897">
        <w:rPr>
          <w:rFonts w:ascii="Ubuntu Light" w:hAnsi="Ubuntu Light"/>
          <w:sz w:val="18"/>
          <w:szCs w:val="18"/>
        </w:rPr>
        <w:t xml:space="preserve">w celu ustalenia dalszego postępowania. </w:t>
      </w:r>
    </w:p>
    <w:p w:rsidR="008733E1" w:rsidRPr="00C01897" w:rsidRDefault="003917CF" w:rsidP="008733E1">
      <w:pPr>
        <w:numPr>
          <w:ilvl w:val="1"/>
          <w:numId w:val="3"/>
        </w:numPr>
        <w:tabs>
          <w:tab w:val="left" w:pos="284"/>
        </w:tabs>
        <w:suppressAutoHyphens w:val="0"/>
        <w:spacing w:line="360" w:lineRule="auto"/>
        <w:ind w:left="180" w:hanging="180"/>
        <w:jc w:val="both"/>
        <w:rPr>
          <w:rFonts w:ascii="Ubuntu Light" w:hAnsi="Ubuntu Light"/>
          <w:color w:val="000000"/>
          <w:sz w:val="18"/>
          <w:szCs w:val="18"/>
        </w:rPr>
      </w:pPr>
      <w:r w:rsidRPr="00C01897">
        <w:rPr>
          <w:rFonts w:ascii="Ubuntu Light" w:hAnsi="Ubuntu Light"/>
          <w:sz w:val="18"/>
          <w:szCs w:val="18"/>
        </w:rPr>
        <w:t xml:space="preserve">W przypadku dokonania przez </w:t>
      </w:r>
      <w:r w:rsidRPr="00C01897">
        <w:rPr>
          <w:rFonts w:ascii="Ubuntu Light" w:hAnsi="Ubuntu Light"/>
          <w:b/>
          <w:sz w:val="18"/>
          <w:szCs w:val="18"/>
        </w:rPr>
        <w:t xml:space="preserve">Zamawiającego </w:t>
      </w:r>
      <w:r w:rsidRPr="00C01897">
        <w:rPr>
          <w:rFonts w:ascii="Ubuntu Light" w:hAnsi="Ubuntu Light"/>
          <w:sz w:val="18"/>
          <w:szCs w:val="18"/>
        </w:rPr>
        <w:t>zakupu interwencyjn</w:t>
      </w:r>
      <w:r w:rsidR="00D33F3D" w:rsidRPr="00C01897">
        <w:rPr>
          <w:rFonts w:ascii="Ubuntu Light" w:hAnsi="Ubuntu Light"/>
          <w:sz w:val="18"/>
          <w:szCs w:val="18"/>
        </w:rPr>
        <w:t>ego, o którym mowa w § 6 ust. 11</w:t>
      </w:r>
      <w:r w:rsidRPr="00C01897">
        <w:rPr>
          <w:rFonts w:ascii="Ubuntu Light" w:hAnsi="Ubuntu Light"/>
          <w:sz w:val="18"/>
          <w:szCs w:val="18"/>
        </w:rPr>
        <w:t xml:space="preserve">, </w:t>
      </w:r>
      <w:r w:rsidRPr="00C01897">
        <w:rPr>
          <w:rFonts w:ascii="Ubuntu Light" w:hAnsi="Ubuntu Light"/>
          <w:b/>
          <w:bCs/>
          <w:sz w:val="18"/>
          <w:szCs w:val="18"/>
        </w:rPr>
        <w:t>Wykonawca</w:t>
      </w:r>
      <w:r w:rsidRPr="00C01897">
        <w:rPr>
          <w:rFonts w:ascii="Ubuntu Light" w:hAnsi="Ubuntu Light"/>
          <w:sz w:val="18"/>
          <w:szCs w:val="18"/>
        </w:rPr>
        <w:t xml:space="preserve"> powstrzyma się od dostarczenia zamówionego towaru, </w:t>
      </w:r>
      <w:r w:rsidRPr="00C01897">
        <w:rPr>
          <w:rFonts w:ascii="Ubuntu Light" w:hAnsi="Ubuntu Light"/>
          <w:bCs/>
          <w:color w:val="000000"/>
          <w:sz w:val="18"/>
          <w:szCs w:val="18"/>
        </w:rPr>
        <w:t xml:space="preserve">który został zakupiony interwencyjnie </w:t>
      </w:r>
      <w:r w:rsidR="000D3FB0" w:rsidRPr="00C01897">
        <w:rPr>
          <w:rFonts w:ascii="Ubuntu Light" w:hAnsi="Ubuntu Light"/>
          <w:bCs/>
          <w:color w:val="000000"/>
          <w:sz w:val="18"/>
          <w:szCs w:val="18"/>
        </w:rPr>
        <w:br/>
      </w:r>
      <w:r w:rsidRPr="00C01897">
        <w:rPr>
          <w:rFonts w:ascii="Ubuntu Light" w:hAnsi="Ubuntu Light"/>
          <w:bCs/>
          <w:color w:val="000000"/>
          <w:sz w:val="18"/>
          <w:szCs w:val="18"/>
        </w:rPr>
        <w:t>u innego dostawcy.</w:t>
      </w:r>
    </w:p>
    <w:p w:rsidR="00DE6B01" w:rsidRPr="00911D98" w:rsidRDefault="009B59A6" w:rsidP="00911D98">
      <w:pPr>
        <w:numPr>
          <w:ilvl w:val="1"/>
          <w:numId w:val="3"/>
        </w:numPr>
        <w:tabs>
          <w:tab w:val="left" w:pos="284"/>
        </w:tabs>
        <w:suppressAutoHyphens w:val="0"/>
        <w:spacing w:line="360" w:lineRule="auto"/>
        <w:ind w:left="181" w:hanging="181"/>
        <w:jc w:val="both"/>
        <w:rPr>
          <w:rFonts w:ascii="Ubuntu Light" w:hAnsi="Ubuntu Light"/>
          <w:color w:val="000000"/>
          <w:sz w:val="18"/>
          <w:szCs w:val="18"/>
        </w:rPr>
      </w:pPr>
      <w:r w:rsidRPr="00C01897">
        <w:rPr>
          <w:rFonts w:ascii="Ubuntu Light" w:hAnsi="Ubuntu Light" w:cs="Arial Unicode MS"/>
          <w:sz w:val="18"/>
          <w:szCs w:val="18"/>
        </w:rPr>
        <w:t xml:space="preserve">Zamawiający zastrzega sobie prawo do rozwiązania Umowy ze skutkiem natychmiastowym w przypadku wystąpienia co najmniej trzech niezgodnych z </w:t>
      </w:r>
      <w:proofErr w:type="spellStart"/>
      <w:r w:rsidRPr="00C01897">
        <w:rPr>
          <w:rFonts w:ascii="Ubuntu Light" w:hAnsi="Ubuntu Light" w:cs="Arial Unicode MS"/>
          <w:sz w:val="18"/>
          <w:szCs w:val="18"/>
        </w:rPr>
        <w:t>zam</w:t>
      </w:r>
      <w:proofErr w:type="spellEnd"/>
      <w:r w:rsidRPr="00C01897">
        <w:rPr>
          <w:rFonts w:ascii="Ubuntu Light" w:hAnsi="Ubuntu Light" w:cs="Arial Unicode MS"/>
          <w:sz w:val="18"/>
          <w:szCs w:val="18"/>
          <w:lang w:val="es-ES"/>
        </w:rPr>
        <w:t>ó</w:t>
      </w:r>
      <w:proofErr w:type="spellStart"/>
      <w:r w:rsidRPr="00C01897">
        <w:rPr>
          <w:rFonts w:ascii="Ubuntu Light" w:hAnsi="Ubuntu Light" w:cs="Arial Unicode MS"/>
          <w:sz w:val="18"/>
          <w:szCs w:val="18"/>
        </w:rPr>
        <w:t>wieniem</w:t>
      </w:r>
      <w:proofErr w:type="spellEnd"/>
      <w:r w:rsidRPr="00C01897">
        <w:rPr>
          <w:rFonts w:ascii="Ubuntu Light" w:hAnsi="Ubuntu Light" w:cs="Arial Unicode MS"/>
          <w:sz w:val="18"/>
          <w:szCs w:val="18"/>
        </w:rPr>
        <w:t xml:space="preserve"> lub nieterminowych dostaw, niezależnie jakiego asortymentu miałoby to dotyczyć. W sytuacji, o </w:t>
      </w:r>
      <w:proofErr w:type="spellStart"/>
      <w:r w:rsidRPr="00C01897">
        <w:rPr>
          <w:rFonts w:ascii="Ubuntu Light" w:hAnsi="Ubuntu Light" w:cs="Arial Unicode MS"/>
          <w:sz w:val="18"/>
          <w:szCs w:val="18"/>
        </w:rPr>
        <w:t>kt</w:t>
      </w:r>
      <w:proofErr w:type="spellEnd"/>
      <w:r w:rsidRPr="00C01897">
        <w:rPr>
          <w:rFonts w:ascii="Ubuntu Light" w:hAnsi="Ubuntu Light" w:cs="Arial Unicode MS"/>
          <w:sz w:val="18"/>
          <w:szCs w:val="18"/>
          <w:lang w:val="es-ES"/>
        </w:rPr>
        <w:t>ó</w:t>
      </w:r>
      <w:r w:rsidRPr="00C01897">
        <w:rPr>
          <w:rFonts w:ascii="Ubuntu Light" w:hAnsi="Ubuntu Light" w:cs="Arial Unicode MS"/>
          <w:sz w:val="18"/>
          <w:szCs w:val="18"/>
        </w:rPr>
        <w:t>rej mowa w zdaniu pierwszym</w:t>
      </w:r>
      <w:r w:rsidR="00F87E1E" w:rsidRPr="00C01897">
        <w:rPr>
          <w:rFonts w:ascii="Ubuntu Light" w:hAnsi="Ubuntu Light" w:cs="Arial Unicode MS"/>
          <w:color w:val="000000"/>
          <w:sz w:val="18"/>
          <w:szCs w:val="18"/>
        </w:rPr>
        <w:t>, Wykonawcy przysługiwać będzie wynagrodzenie wyłącznie z tytułu faktycznie zrealizowanej części Umowy. W niniejszej sytuacji ma zastosowanie odpowiednio § 6 ust. 3</w:t>
      </w:r>
      <w:r w:rsidR="008733E1" w:rsidRPr="00C01897">
        <w:rPr>
          <w:rFonts w:ascii="Ubuntu Light" w:hAnsi="Ubuntu Light" w:cs="Arial Unicode MS"/>
          <w:color w:val="000000"/>
          <w:sz w:val="18"/>
          <w:szCs w:val="18"/>
        </w:rPr>
        <w:t xml:space="preserve"> Umowy</w:t>
      </w:r>
      <w:r w:rsidR="00F87E1E" w:rsidRPr="00C01897">
        <w:rPr>
          <w:rFonts w:ascii="Ubuntu Light" w:hAnsi="Ubuntu Light" w:cs="Arial Unicode MS"/>
          <w:color w:val="000000"/>
          <w:sz w:val="18"/>
          <w:szCs w:val="18"/>
        </w:rPr>
        <w:t>.</w:t>
      </w:r>
    </w:p>
    <w:p w:rsidR="003917CF" w:rsidRPr="00C01897" w:rsidRDefault="003917CF" w:rsidP="003917CF">
      <w:pPr>
        <w:spacing w:line="360" w:lineRule="auto"/>
        <w:jc w:val="center"/>
        <w:rPr>
          <w:rFonts w:ascii="Ubuntu Light" w:hAnsi="Ubuntu Light"/>
          <w:b/>
          <w:sz w:val="18"/>
          <w:szCs w:val="18"/>
        </w:rPr>
      </w:pPr>
      <w:r w:rsidRPr="00C01897">
        <w:rPr>
          <w:rFonts w:ascii="Ubuntu Light" w:hAnsi="Ubuntu Light"/>
          <w:b/>
          <w:sz w:val="18"/>
          <w:szCs w:val="18"/>
        </w:rPr>
        <w:t xml:space="preserve">§6  </w:t>
      </w:r>
    </w:p>
    <w:p w:rsidR="003917CF" w:rsidRPr="00C01897" w:rsidRDefault="003917CF" w:rsidP="003917CF">
      <w:pPr>
        <w:pStyle w:val="Nagwek2"/>
        <w:numPr>
          <w:ilvl w:val="1"/>
          <w:numId w:val="2"/>
        </w:numPr>
        <w:tabs>
          <w:tab w:val="clear" w:pos="426"/>
          <w:tab w:val="left" w:pos="568"/>
          <w:tab w:val="left" w:pos="710"/>
        </w:tabs>
        <w:spacing w:line="360" w:lineRule="auto"/>
        <w:ind w:left="284" w:hanging="284"/>
        <w:rPr>
          <w:rFonts w:ascii="Ubuntu Light" w:hAnsi="Ubuntu Light"/>
          <w:sz w:val="18"/>
          <w:szCs w:val="18"/>
          <w:u w:val="single"/>
        </w:rPr>
      </w:pPr>
      <w:r w:rsidRPr="00C01897">
        <w:rPr>
          <w:rFonts w:ascii="Ubuntu Light" w:hAnsi="Ubuntu Light"/>
          <w:sz w:val="18"/>
          <w:szCs w:val="18"/>
          <w:u w:val="single"/>
        </w:rPr>
        <w:t>KARY UMOWNE</w:t>
      </w:r>
    </w:p>
    <w:p w:rsidR="003917CF" w:rsidRPr="00C01897" w:rsidRDefault="003917CF" w:rsidP="003917CF">
      <w:pPr>
        <w:numPr>
          <w:ilvl w:val="3"/>
          <w:numId w:val="4"/>
        </w:numPr>
        <w:tabs>
          <w:tab w:val="clear" w:pos="2880"/>
          <w:tab w:val="num" w:pos="284"/>
        </w:tabs>
        <w:suppressAutoHyphens w:val="0"/>
        <w:spacing w:line="360" w:lineRule="auto"/>
        <w:ind w:left="284" w:hanging="284"/>
        <w:jc w:val="both"/>
        <w:rPr>
          <w:rFonts w:ascii="Ubuntu Light" w:hAnsi="Ubuntu Light"/>
          <w:sz w:val="18"/>
          <w:szCs w:val="18"/>
        </w:rPr>
      </w:pPr>
      <w:r w:rsidRPr="00C01897">
        <w:rPr>
          <w:rFonts w:ascii="Ubuntu Light" w:hAnsi="Ubuntu Light"/>
          <w:sz w:val="18"/>
          <w:szCs w:val="18"/>
        </w:rPr>
        <w:t xml:space="preserve">W </w:t>
      </w:r>
      <w:r w:rsidR="005151A3" w:rsidRPr="00C01897">
        <w:rPr>
          <w:rFonts w:ascii="Ubuntu Light" w:hAnsi="Ubuntu Light"/>
          <w:sz w:val="18"/>
          <w:szCs w:val="18"/>
        </w:rPr>
        <w:t>przypadku zwłoki</w:t>
      </w:r>
      <w:r w:rsidRPr="00C01897">
        <w:rPr>
          <w:rFonts w:ascii="Ubuntu Light" w:hAnsi="Ubuntu Light"/>
          <w:sz w:val="18"/>
          <w:szCs w:val="18"/>
        </w:rPr>
        <w:t xml:space="preserve"> w terminie dostawy przedmiotu umowy, jak również w przypadku </w:t>
      </w:r>
      <w:r w:rsidR="005151A3" w:rsidRPr="00C01897">
        <w:rPr>
          <w:rFonts w:ascii="Ubuntu Light" w:hAnsi="Ubuntu Light"/>
          <w:sz w:val="18"/>
          <w:szCs w:val="18"/>
        </w:rPr>
        <w:t>zwłoki</w:t>
      </w:r>
      <w:r w:rsidRPr="00C01897">
        <w:rPr>
          <w:rFonts w:ascii="Ubuntu Light" w:hAnsi="Ubuntu Light"/>
          <w:sz w:val="18"/>
          <w:szCs w:val="18"/>
        </w:rPr>
        <w:t xml:space="preserve"> w terminie dostawy przedmiotu umowy wolnego od wad na skutek reklamacji, </w:t>
      </w:r>
      <w:r w:rsidRPr="00C01897">
        <w:rPr>
          <w:rFonts w:ascii="Ubuntu Light" w:hAnsi="Ubuntu Light"/>
          <w:b/>
          <w:sz w:val="18"/>
          <w:szCs w:val="18"/>
        </w:rPr>
        <w:t>Wykonawca</w:t>
      </w:r>
      <w:r w:rsidRPr="00C01897">
        <w:rPr>
          <w:rFonts w:ascii="Ubuntu Light" w:hAnsi="Ubuntu Light"/>
          <w:sz w:val="18"/>
          <w:szCs w:val="18"/>
        </w:rPr>
        <w:t xml:space="preserve"> zapłaci na rzecz </w:t>
      </w:r>
      <w:r w:rsidRPr="00C01897">
        <w:rPr>
          <w:rFonts w:ascii="Ubuntu Light" w:hAnsi="Ubuntu Light"/>
          <w:b/>
          <w:sz w:val="18"/>
          <w:szCs w:val="18"/>
        </w:rPr>
        <w:t>Zamawiającego</w:t>
      </w:r>
      <w:r w:rsidR="005151A3" w:rsidRPr="00C01897">
        <w:rPr>
          <w:rFonts w:ascii="Ubuntu Light" w:hAnsi="Ubuntu Light"/>
          <w:sz w:val="18"/>
          <w:szCs w:val="18"/>
        </w:rPr>
        <w:t>, kary</w:t>
      </w:r>
      <w:r w:rsidRPr="00C01897">
        <w:rPr>
          <w:rFonts w:ascii="Ubuntu Light" w:hAnsi="Ubuntu Light"/>
          <w:sz w:val="18"/>
          <w:szCs w:val="18"/>
        </w:rPr>
        <w:t xml:space="preserve"> umowne w wysokości 0,2% wartości brutto niezrealizowanego zamówienia za każdy dzień </w:t>
      </w:r>
      <w:r w:rsidR="005151A3" w:rsidRPr="00C01897">
        <w:rPr>
          <w:rFonts w:ascii="Ubuntu Light" w:hAnsi="Ubuntu Light"/>
          <w:sz w:val="18"/>
          <w:szCs w:val="18"/>
        </w:rPr>
        <w:t xml:space="preserve">zwłoki </w:t>
      </w:r>
      <w:r w:rsidRPr="00C01897">
        <w:rPr>
          <w:rFonts w:ascii="Ubuntu Light" w:hAnsi="Ubuntu Light"/>
          <w:sz w:val="18"/>
          <w:szCs w:val="18"/>
        </w:rPr>
        <w:t xml:space="preserve">począwszy </w:t>
      </w:r>
      <w:r w:rsidRPr="001D2ECB">
        <w:rPr>
          <w:rFonts w:ascii="Ubuntu Light" w:hAnsi="Ubuntu Light"/>
          <w:b/>
          <w:sz w:val="18"/>
          <w:szCs w:val="18"/>
        </w:rPr>
        <w:t xml:space="preserve">od </w:t>
      </w:r>
      <w:r w:rsidR="00AB2124" w:rsidRPr="001D2ECB">
        <w:rPr>
          <w:rFonts w:ascii="Ubuntu Light" w:hAnsi="Ubuntu Light"/>
          <w:b/>
          <w:sz w:val="18"/>
          <w:szCs w:val="18"/>
        </w:rPr>
        <w:t>………</w:t>
      </w:r>
      <w:r w:rsidR="00C926D9" w:rsidRPr="001D2ECB">
        <w:rPr>
          <w:rFonts w:ascii="Ubuntu Light" w:hAnsi="Ubuntu Light"/>
          <w:b/>
          <w:sz w:val="18"/>
          <w:szCs w:val="18"/>
        </w:rPr>
        <w:t xml:space="preserve"> </w:t>
      </w:r>
      <w:r w:rsidRPr="001D2ECB">
        <w:rPr>
          <w:rFonts w:ascii="Ubuntu Light" w:hAnsi="Ubuntu Light"/>
          <w:b/>
          <w:sz w:val="18"/>
          <w:szCs w:val="18"/>
        </w:rPr>
        <w:t>dnia</w:t>
      </w:r>
      <w:r w:rsidRPr="00C01897">
        <w:rPr>
          <w:rFonts w:ascii="Ubuntu Light" w:hAnsi="Ubuntu Light"/>
          <w:sz w:val="18"/>
          <w:szCs w:val="18"/>
        </w:rPr>
        <w:t xml:space="preserve"> roboczego po przyjęciu zamówienia do dnia dostawy i odpowiednio </w:t>
      </w:r>
      <w:r w:rsidR="00B8667D">
        <w:rPr>
          <w:rFonts w:ascii="Ubuntu Light" w:hAnsi="Ubuntu Light"/>
          <w:sz w:val="18"/>
          <w:szCs w:val="18"/>
        </w:rPr>
        <w:t xml:space="preserve">                                   </w:t>
      </w:r>
      <w:r w:rsidRPr="00C01897">
        <w:rPr>
          <w:rFonts w:ascii="Ubuntu Light" w:hAnsi="Ubuntu Light"/>
          <w:sz w:val="18"/>
          <w:szCs w:val="18"/>
        </w:rPr>
        <w:t xml:space="preserve">w wysokości 0,2% wartości brutto niedostarczonych przedmiotów wolnych od wad, za każdy dzień </w:t>
      </w:r>
      <w:r w:rsidR="005151A3" w:rsidRPr="00C01897">
        <w:rPr>
          <w:rFonts w:ascii="Ubuntu Light" w:hAnsi="Ubuntu Light"/>
          <w:sz w:val="18"/>
          <w:szCs w:val="18"/>
        </w:rPr>
        <w:t xml:space="preserve">zwłoki </w:t>
      </w:r>
      <w:r w:rsidRPr="00C01897">
        <w:rPr>
          <w:rFonts w:ascii="Ubuntu Light" w:hAnsi="Ubuntu Light"/>
          <w:sz w:val="18"/>
          <w:szCs w:val="18"/>
        </w:rPr>
        <w:t xml:space="preserve">począwszy  od </w:t>
      </w:r>
      <w:r w:rsidR="00C91FEC" w:rsidRPr="00C01897">
        <w:rPr>
          <w:rFonts w:ascii="Ubuntu Light" w:hAnsi="Ubuntu Light"/>
          <w:sz w:val="18"/>
          <w:szCs w:val="18"/>
        </w:rPr>
        <w:t>czwartego</w:t>
      </w:r>
      <w:r w:rsidRPr="00C01897">
        <w:rPr>
          <w:rFonts w:ascii="Ubuntu Light" w:hAnsi="Ubuntu Light"/>
          <w:sz w:val="18"/>
          <w:szCs w:val="18"/>
        </w:rPr>
        <w:t xml:space="preserve"> dnia roboczego po otrzymaniu reklamacji, do dnia dostawy.</w:t>
      </w:r>
    </w:p>
    <w:p w:rsidR="009B59A6" w:rsidRPr="00C01897" w:rsidRDefault="009B59A6" w:rsidP="009B59A6">
      <w:pPr>
        <w:numPr>
          <w:ilvl w:val="3"/>
          <w:numId w:val="4"/>
        </w:numPr>
        <w:tabs>
          <w:tab w:val="clear" w:pos="2880"/>
          <w:tab w:val="num" w:pos="284"/>
        </w:tabs>
        <w:suppressAutoHyphens w:val="0"/>
        <w:spacing w:line="360" w:lineRule="auto"/>
        <w:ind w:left="284" w:hanging="284"/>
        <w:jc w:val="both"/>
        <w:rPr>
          <w:rFonts w:ascii="Ubuntu Light" w:hAnsi="Ubuntu Light"/>
          <w:sz w:val="18"/>
          <w:szCs w:val="18"/>
        </w:rPr>
      </w:pPr>
      <w:r w:rsidRPr="00C01897">
        <w:rPr>
          <w:rFonts w:ascii="Ubuntu Light" w:hAnsi="Ubuntu Light"/>
          <w:sz w:val="18"/>
          <w:szCs w:val="18"/>
        </w:rPr>
        <w:t xml:space="preserve">W przypadku zwłoki  dostawy przedmiotu umowy powyżej </w:t>
      </w:r>
      <w:r w:rsidR="00C91FEC" w:rsidRPr="00C01897">
        <w:rPr>
          <w:rFonts w:ascii="Ubuntu Light" w:hAnsi="Ubuntu Light"/>
          <w:sz w:val="18"/>
          <w:szCs w:val="18"/>
        </w:rPr>
        <w:t>15</w:t>
      </w:r>
      <w:r w:rsidRPr="00C01897">
        <w:rPr>
          <w:rFonts w:ascii="Ubuntu Light" w:hAnsi="Ubuntu Light"/>
          <w:sz w:val="18"/>
          <w:szCs w:val="18"/>
        </w:rPr>
        <w:t xml:space="preserve"> dni od terminu wyznaczonego  w §3 ust. 2 Zamawiający zastrzega sobie prawo do odstąpienia od umowy w całości lub części  z przyczyn leżących po stronie Wykonawcy  i naliczenia kary umownej z tego tytułu w wysokości  do</w:t>
      </w:r>
      <w:r w:rsidR="007D122F" w:rsidRPr="00C01897">
        <w:rPr>
          <w:rFonts w:ascii="Ubuntu Light" w:hAnsi="Ubuntu Light"/>
          <w:sz w:val="18"/>
          <w:szCs w:val="18"/>
        </w:rPr>
        <w:t xml:space="preserve"> </w:t>
      </w:r>
      <w:r w:rsidR="00C91FEC" w:rsidRPr="00C01897">
        <w:rPr>
          <w:rFonts w:ascii="Ubuntu Light" w:hAnsi="Ubuntu Light"/>
          <w:sz w:val="18"/>
          <w:szCs w:val="18"/>
        </w:rPr>
        <w:t>10%</w:t>
      </w:r>
      <w:r w:rsidRPr="00C01897">
        <w:rPr>
          <w:rFonts w:ascii="Ubuntu Light" w:hAnsi="Ubuntu Light"/>
          <w:sz w:val="18"/>
          <w:szCs w:val="18"/>
        </w:rPr>
        <w:t xml:space="preserve"> niezrealizowanej wartości brutto umowy. Odstąpienie od umowy nastąpi w terminie 30 dni, liczonych od dnia ostatniego dnia miesiąca w którym wystąpiły okoliczności upoważniające Zamawiającego do jej wypowiedzenia.</w:t>
      </w:r>
    </w:p>
    <w:p w:rsidR="003917CF" w:rsidRPr="00C01897" w:rsidRDefault="003917CF" w:rsidP="003917CF">
      <w:pPr>
        <w:numPr>
          <w:ilvl w:val="0"/>
          <w:numId w:val="9"/>
        </w:numPr>
        <w:tabs>
          <w:tab w:val="clear" w:pos="1866"/>
          <w:tab w:val="left" w:pos="284"/>
          <w:tab w:val="left" w:pos="360"/>
        </w:tabs>
        <w:suppressAutoHyphens w:val="0"/>
        <w:spacing w:line="360" w:lineRule="auto"/>
        <w:ind w:left="284" w:hanging="284"/>
        <w:jc w:val="both"/>
        <w:rPr>
          <w:rFonts w:ascii="Ubuntu Light" w:hAnsi="Ubuntu Light"/>
          <w:sz w:val="18"/>
          <w:szCs w:val="18"/>
        </w:rPr>
      </w:pPr>
      <w:r w:rsidRPr="00C01897">
        <w:rPr>
          <w:rFonts w:ascii="Ubuntu Light" w:hAnsi="Ubuntu Light"/>
          <w:sz w:val="18"/>
          <w:szCs w:val="18"/>
        </w:rPr>
        <w:t xml:space="preserve">W przypadku, gdy wymieniony przez </w:t>
      </w:r>
      <w:r w:rsidRPr="00C01897">
        <w:rPr>
          <w:rFonts w:ascii="Ubuntu Light" w:hAnsi="Ubuntu Light"/>
          <w:b/>
          <w:sz w:val="18"/>
          <w:szCs w:val="18"/>
        </w:rPr>
        <w:t xml:space="preserve">Wykonawcę </w:t>
      </w:r>
      <w:r w:rsidRPr="00C01897">
        <w:rPr>
          <w:rFonts w:ascii="Ubuntu Light" w:hAnsi="Ubuntu Light"/>
          <w:sz w:val="18"/>
          <w:szCs w:val="18"/>
        </w:rPr>
        <w:t xml:space="preserve">przedmiot umowy, stosownie do §5 ust. 2   </w:t>
      </w:r>
      <w:r w:rsidR="009B59A6" w:rsidRPr="00C01897">
        <w:rPr>
          <w:rFonts w:ascii="Ubuntu Light" w:hAnsi="Ubuntu Light"/>
          <w:sz w:val="18"/>
          <w:szCs w:val="18"/>
        </w:rPr>
        <w:t>nadal</w:t>
      </w:r>
      <w:r w:rsidRPr="00C01897">
        <w:rPr>
          <w:rFonts w:ascii="Ubuntu Light" w:hAnsi="Ubuntu Light"/>
          <w:sz w:val="18"/>
          <w:szCs w:val="18"/>
        </w:rPr>
        <w:t xml:space="preserve"> odbiega od norm jakościowych określonych w złożonej przez niego ofercie przetargowej oraz Specyfikacji Warunków Zamówienia, </w:t>
      </w:r>
      <w:r w:rsidRPr="00C01897">
        <w:rPr>
          <w:rFonts w:ascii="Ubuntu Light" w:hAnsi="Ubuntu Light"/>
          <w:b/>
          <w:sz w:val="18"/>
          <w:szCs w:val="18"/>
        </w:rPr>
        <w:t xml:space="preserve">Wykonawca </w:t>
      </w:r>
      <w:r w:rsidRPr="00C01897">
        <w:rPr>
          <w:rFonts w:ascii="Ubuntu Light" w:hAnsi="Ubuntu Light"/>
          <w:sz w:val="18"/>
          <w:szCs w:val="18"/>
        </w:rPr>
        <w:t xml:space="preserve">zapłaci na rzecz </w:t>
      </w:r>
      <w:r w:rsidRPr="00C01897">
        <w:rPr>
          <w:rFonts w:ascii="Ubuntu Light" w:hAnsi="Ubuntu Light"/>
          <w:b/>
          <w:sz w:val="18"/>
          <w:szCs w:val="18"/>
        </w:rPr>
        <w:t>Zamawiającego</w:t>
      </w:r>
      <w:r w:rsidRPr="00C01897">
        <w:rPr>
          <w:rFonts w:ascii="Ubuntu Light" w:hAnsi="Ubuntu Light"/>
          <w:sz w:val="18"/>
          <w:szCs w:val="18"/>
        </w:rPr>
        <w:t xml:space="preserve"> karę umowną z tego tytułu, w wysokości 5 % wartości brutto umowy pozostałej do zrealizowania.</w:t>
      </w:r>
    </w:p>
    <w:p w:rsidR="003917CF" w:rsidRPr="00C01897" w:rsidRDefault="003917CF" w:rsidP="003917CF">
      <w:pPr>
        <w:numPr>
          <w:ilvl w:val="0"/>
          <w:numId w:val="9"/>
        </w:numPr>
        <w:tabs>
          <w:tab w:val="left" w:pos="284"/>
          <w:tab w:val="left" w:pos="360"/>
        </w:tabs>
        <w:suppressAutoHyphens w:val="0"/>
        <w:spacing w:line="360" w:lineRule="auto"/>
        <w:ind w:left="360"/>
        <w:jc w:val="both"/>
        <w:rPr>
          <w:rFonts w:ascii="Ubuntu Light" w:hAnsi="Ubuntu Light"/>
          <w:sz w:val="18"/>
          <w:szCs w:val="18"/>
        </w:rPr>
      </w:pPr>
      <w:r w:rsidRPr="00C01897">
        <w:rPr>
          <w:rFonts w:ascii="Ubuntu Light" w:hAnsi="Ubuntu Light"/>
          <w:sz w:val="18"/>
          <w:szCs w:val="18"/>
        </w:rPr>
        <w:t>W przypadku dokonania czynności prawnej z naruszeniem § 4 ust. 9</w:t>
      </w:r>
      <w:r w:rsidR="00091300" w:rsidRPr="00C01897">
        <w:rPr>
          <w:rFonts w:ascii="Ubuntu Light" w:hAnsi="Ubuntu Light"/>
          <w:sz w:val="18"/>
          <w:szCs w:val="18"/>
        </w:rPr>
        <w:t xml:space="preserve"> i/lub 10 Umowy,</w:t>
      </w:r>
      <w:r w:rsidRPr="00C01897">
        <w:rPr>
          <w:rFonts w:ascii="Ubuntu Light" w:hAnsi="Ubuntu Light"/>
          <w:sz w:val="18"/>
          <w:szCs w:val="18"/>
        </w:rPr>
        <w:t xml:space="preserve"> </w:t>
      </w:r>
      <w:r w:rsidRPr="00C01897">
        <w:rPr>
          <w:rFonts w:ascii="Ubuntu Light" w:hAnsi="Ubuntu Light"/>
          <w:b/>
          <w:bCs/>
          <w:sz w:val="18"/>
          <w:szCs w:val="18"/>
        </w:rPr>
        <w:t>Wykonawca</w:t>
      </w:r>
      <w:r w:rsidRPr="00C01897">
        <w:rPr>
          <w:rFonts w:ascii="Ubuntu Light" w:hAnsi="Ubuntu Light"/>
          <w:sz w:val="18"/>
          <w:szCs w:val="18"/>
        </w:rPr>
        <w:t xml:space="preserve"> zapłaci </w:t>
      </w:r>
      <w:r w:rsidRPr="00C01897">
        <w:rPr>
          <w:rFonts w:ascii="Ubuntu Light" w:hAnsi="Ubuntu Light"/>
          <w:b/>
          <w:bCs/>
          <w:sz w:val="18"/>
          <w:szCs w:val="18"/>
        </w:rPr>
        <w:t xml:space="preserve">Zamawiającemu </w:t>
      </w:r>
      <w:r w:rsidRPr="00C01897">
        <w:rPr>
          <w:rFonts w:ascii="Ubuntu Light" w:hAnsi="Ubuntu Light"/>
          <w:sz w:val="18"/>
          <w:szCs w:val="18"/>
        </w:rPr>
        <w:t xml:space="preserve">z tego tytułu karę umowną w wysokości </w:t>
      </w:r>
      <w:r w:rsidR="005151A3" w:rsidRPr="00C01897">
        <w:rPr>
          <w:rFonts w:ascii="Ubuntu Light" w:hAnsi="Ubuntu Light"/>
          <w:sz w:val="18"/>
          <w:szCs w:val="18"/>
        </w:rPr>
        <w:t xml:space="preserve">równowartości sankcji jaka zostanie nałożona przez Urząd Skarbowy wobec Zamawiającego wraz z należnymi odsetkami lub równowartości podatku dochodowego od osób prawnych jaki Zamawiający zapłaci do Urzędu skarbowego z tytułu okoliczności wynikających z powyższych punktów, albo szkody jaką Zamawiający poniesie z tego tytułu. </w:t>
      </w:r>
    </w:p>
    <w:p w:rsidR="003917CF" w:rsidRPr="00C01897" w:rsidRDefault="003917CF" w:rsidP="003917CF">
      <w:pPr>
        <w:numPr>
          <w:ilvl w:val="0"/>
          <w:numId w:val="9"/>
        </w:numPr>
        <w:tabs>
          <w:tab w:val="left" w:pos="284"/>
          <w:tab w:val="left" w:pos="720"/>
        </w:tabs>
        <w:suppressAutoHyphens w:val="0"/>
        <w:spacing w:line="360" w:lineRule="auto"/>
        <w:ind w:left="360"/>
        <w:jc w:val="both"/>
        <w:rPr>
          <w:rFonts w:ascii="Ubuntu Light" w:hAnsi="Ubuntu Light"/>
          <w:sz w:val="18"/>
          <w:szCs w:val="18"/>
        </w:rPr>
      </w:pPr>
      <w:r w:rsidRPr="00C01897">
        <w:rPr>
          <w:rFonts w:ascii="Ubuntu Light" w:hAnsi="Ubuntu Light"/>
          <w:sz w:val="18"/>
          <w:szCs w:val="18"/>
        </w:rPr>
        <w:t xml:space="preserve">Kary umowne naliczone przez </w:t>
      </w:r>
      <w:r w:rsidRPr="00C01897">
        <w:rPr>
          <w:rFonts w:ascii="Ubuntu Light" w:hAnsi="Ubuntu Light"/>
          <w:b/>
          <w:sz w:val="18"/>
          <w:szCs w:val="18"/>
        </w:rPr>
        <w:t xml:space="preserve">Zamawiającego </w:t>
      </w:r>
      <w:r w:rsidRPr="00C01897">
        <w:rPr>
          <w:rFonts w:ascii="Ubuntu Light" w:hAnsi="Ubuntu Light"/>
          <w:sz w:val="18"/>
          <w:szCs w:val="18"/>
        </w:rPr>
        <w:t>na podstawie §6 ust. 1, 2 oraz 3 mogą podlegać sumowaniu.</w:t>
      </w:r>
      <w:r w:rsidR="00383023" w:rsidRPr="00C01897">
        <w:rPr>
          <w:rFonts w:ascii="Ubuntu Light" w:hAnsi="Ubuntu Light"/>
          <w:sz w:val="18"/>
          <w:szCs w:val="18"/>
        </w:rPr>
        <w:t xml:space="preserve"> </w:t>
      </w:r>
    </w:p>
    <w:p w:rsidR="00383023" w:rsidRPr="00C01897" w:rsidRDefault="00383023" w:rsidP="003917CF">
      <w:pPr>
        <w:numPr>
          <w:ilvl w:val="0"/>
          <w:numId w:val="9"/>
        </w:numPr>
        <w:tabs>
          <w:tab w:val="left" w:pos="284"/>
          <w:tab w:val="left" w:pos="720"/>
        </w:tabs>
        <w:suppressAutoHyphens w:val="0"/>
        <w:spacing w:line="360" w:lineRule="auto"/>
        <w:ind w:left="360"/>
        <w:jc w:val="both"/>
        <w:rPr>
          <w:rFonts w:ascii="Ubuntu Light" w:hAnsi="Ubuntu Light"/>
          <w:sz w:val="18"/>
          <w:szCs w:val="18"/>
        </w:rPr>
      </w:pPr>
      <w:r w:rsidRPr="00C01897">
        <w:rPr>
          <w:rFonts w:ascii="Ubuntu Light" w:hAnsi="Ubuntu Light"/>
          <w:sz w:val="18"/>
          <w:szCs w:val="18"/>
        </w:rPr>
        <w:t xml:space="preserve">Łączna wysokość naliczonych kar umownych nie może przekroczyć </w:t>
      </w:r>
      <w:r w:rsidR="00C91FEC" w:rsidRPr="00C01897">
        <w:rPr>
          <w:rFonts w:ascii="Ubuntu Light" w:hAnsi="Ubuntu Light"/>
          <w:sz w:val="18"/>
          <w:szCs w:val="18"/>
        </w:rPr>
        <w:t>15</w:t>
      </w:r>
      <w:r w:rsidRPr="00C01897">
        <w:rPr>
          <w:rFonts w:ascii="Ubuntu Light" w:hAnsi="Ubuntu Light"/>
          <w:sz w:val="18"/>
          <w:szCs w:val="18"/>
        </w:rPr>
        <w:t xml:space="preserve">% wartości brutto, wskazanej w </w:t>
      </w:r>
      <w:r w:rsidRPr="00C01897">
        <w:rPr>
          <w:rFonts w:ascii="Ubuntu Light" w:hAnsi="Ubuntu Light" w:cs="Arial"/>
          <w:sz w:val="18"/>
          <w:szCs w:val="18"/>
        </w:rPr>
        <w:t>§</w:t>
      </w:r>
      <w:r w:rsidRPr="00C01897">
        <w:rPr>
          <w:rFonts w:ascii="Ubuntu Light" w:hAnsi="Ubuntu Light"/>
          <w:sz w:val="18"/>
          <w:szCs w:val="18"/>
        </w:rPr>
        <w:t xml:space="preserve"> 2 ust. 1 umowy.</w:t>
      </w:r>
    </w:p>
    <w:p w:rsidR="003917CF" w:rsidRPr="00F61458" w:rsidRDefault="003917CF" w:rsidP="00091300">
      <w:pPr>
        <w:numPr>
          <w:ilvl w:val="0"/>
          <w:numId w:val="9"/>
        </w:numPr>
        <w:tabs>
          <w:tab w:val="left" w:pos="284"/>
          <w:tab w:val="left" w:pos="720"/>
        </w:tabs>
        <w:suppressAutoHyphens w:val="0"/>
        <w:spacing w:line="360" w:lineRule="auto"/>
        <w:ind w:left="360"/>
        <w:jc w:val="both"/>
        <w:rPr>
          <w:rFonts w:ascii="Ubuntu Light" w:hAnsi="Ubuntu Light"/>
          <w:color w:val="000000" w:themeColor="text1"/>
          <w:sz w:val="18"/>
          <w:szCs w:val="18"/>
        </w:rPr>
      </w:pPr>
      <w:r w:rsidRPr="00F61458">
        <w:rPr>
          <w:rFonts w:ascii="Ubuntu Light" w:hAnsi="Ubuntu Light"/>
          <w:color w:val="000000" w:themeColor="text1"/>
          <w:sz w:val="18"/>
          <w:szCs w:val="18"/>
        </w:rPr>
        <w:t xml:space="preserve">W przypadku odstąpienia od umowy z przyczyn leżących po stronie </w:t>
      </w:r>
      <w:r w:rsidRPr="00F61458">
        <w:rPr>
          <w:rFonts w:ascii="Ubuntu Light" w:hAnsi="Ubuntu Light"/>
          <w:bCs/>
          <w:color w:val="000000" w:themeColor="text1"/>
          <w:sz w:val="18"/>
          <w:szCs w:val="18"/>
        </w:rPr>
        <w:t xml:space="preserve">Wykonawcy, Wykonawca </w:t>
      </w:r>
      <w:r w:rsidRPr="00F61458">
        <w:rPr>
          <w:rFonts w:ascii="Ubuntu Light" w:hAnsi="Ubuntu Light"/>
          <w:color w:val="000000" w:themeColor="text1"/>
          <w:sz w:val="18"/>
          <w:szCs w:val="18"/>
        </w:rPr>
        <w:t>zapłaci na rzecz</w:t>
      </w:r>
      <w:r w:rsidRPr="00F61458">
        <w:rPr>
          <w:rFonts w:ascii="Ubuntu Light" w:hAnsi="Ubuntu Light"/>
          <w:bCs/>
          <w:color w:val="000000" w:themeColor="text1"/>
          <w:sz w:val="18"/>
          <w:szCs w:val="18"/>
        </w:rPr>
        <w:t xml:space="preserve"> Zamawiającego </w:t>
      </w:r>
      <w:r w:rsidRPr="00F61458">
        <w:rPr>
          <w:rFonts w:ascii="Ubuntu Light" w:hAnsi="Ubuntu Light"/>
          <w:color w:val="000000" w:themeColor="text1"/>
          <w:sz w:val="18"/>
          <w:szCs w:val="18"/>
        </w:rPr>
        <w:t xml:space="preserve">karę umowną w wysokości 10% wartości brutto </w:t>
      </w:r>
      <w:r w:rsidR="0049152E" w:rsidRPr="00F61458">
        <w:rPr>
          <w:rFonts w:ascii="Ubuntu Light" w:hAnsi="Ubuntu Light"/>
          <w:color w:val="000000" w:themeColor="text1"/>
          <w:sz w:val="18"/>
          <w:szCs w:val="18"/>
        </w:rPr>
        <w:t xml:space="preserve">niezrealizowanej części </w:t>
      </w:r>
      <w:r w:rsidRPr="00F61458">
        <w:rPr>
          <w:rFonts w:ascii="Ubuntu Light" w:hAnsi="Ubuntu Light"/>
          <w:color w:val="000000" w:themeColor="text1"/>
          <w:sz w:val="18"/>
          <w:szCs w:val="18"/>
        </w:rPr>
        <w:t xml:space="preserve">umowy określonej </w:t>
      </w:r>
      <w:r w:rsidR="0049152E" w:rsidRPr="00F61458">
        <w:rPr>
          <w:rFonts w:ascii="Ubuntu Light" w:hAnsi="Ubuntu Light"/>
          <w:color w:val="000000" w:themeColor="text1"/>
          <w:sz w:val="18"/>
          <w:szCs w:val="18"/>
        </w:rPr>
        <w:t xml:space="preserve"> </w:t>
      </w:r>
      <w:r w:rsidR="00F61458">
        <w:rPr>
          <w:rFonts w:ascii="Ubuntu Light" w:hAnsi="Ubuntu Light"/>
          <w:color w:val="000000" w:themeColor="text1"/>
          <w:sz w:val="18"/>
          <w:szCs w:val="18"/>
        </w:rPr>
        <w:t xml:space="preserve">                </w:t>
      </w:r>
      <w:r w:rsidRPr="00F61458">
        <w:rPr>
          <w:rFonts w:ascii="Ubuntu Light" w:hAnsi="Ubuntu Light"/>
          <w:color w:val="000000" w:themeColor="text1"/>
          <w:sz w:val="18"/>
          <w:szCs w:val="18"/>
        </w:rPr>
        <w:t xml:space="preserve">w §2 ust. 1 umowy. </w:t>
      </w:r>
    </w:p>
    <w:p w:rsidR="008733E1" w:rsidRPr="00C01897" w:rsidRDefault="008733E1" w:rsidP="008733E1">
      <w:pPr>
        <w:numPr>
          <w:ilvl w:val="0"/>
          <w:numId w:val="9"/>
        </w:numPr>
        <w:tabs>
          <w:tab w:val="left" w:pos="284"/>
          <w:tab w:val="left" w:pos="720"/>
        </w:tabs>
        <w:suppressAutoHyphens w:val="0"/>
        <w:spacing w:line="360" w:lineRule="auto"/>
        <w:ind w:left="360"/>
        <w:jc w:val="both"/>
        <w:rPr>
          <w:rFonts w:ascii="Ubuntu Light" w:hAnsi="Ubuntu Light"/>
          <w:sz w:val="18"/>
          <w:szCs w:val="18"/>
        </w:rPr>
      </w:pPr>
      <w:r w:rsidRPr="00C01897">
        <w:rPr>
          <w:rFonts w:ascii="Ubuntu Light" w:hAnsi="Ubuntu Light"/>
          <w:sz w:val="18"/>
          <w:szCs w:val="18"/>
        </w:rPr>
        <w:t>Kara umowna będzie płatna na podstawie noty obciążeniowej, w terminie wskazanym w nocie, przy czym Zamawiający jest również uprawniony do potrącenia kar umownych z przysługującego Wykonawcy wynagrodzenia.</w:t>
      </w:r>
    </w:p>
    <w:p w:rsidR="003917CF" w:rsidRPr="00C01897" w:rsidRDefault="003917CF" w:rsidP="003917CF">
      <w:pPr>
        <w:numPr>
          <w:ilvl w:val="0"/>
          <w:numId w:val="9"/>
        </w:numPr>
        <w:tabs>
          <w:tab w:val="left" w:pos="284"/>
          <w:tab w:val="left" w:pos="720"/>
        </w:tabs>
        <w:suppressAutoHyphens w:val="0"/>
        <w:spacing w:line="360" w:lineRule="auto"/>
        <w:ind w:left="360"/>
        <w:jc w:val="both"/>
        <w:rPr>
          <w:rFonts w:ascii="Ubuntu Light" w:hAnsi="Ubuntu Light"/>
          <w:sz w:val="18"/>
          <w:szCs w:val="18"/>
        </w:rPr>
      </w:pPr>
      <w:r w:rsidRPr="00C01897">
        <w:rPr>
          <w:rFonts w:ascii="Ubuntu Light" w:hAnsi="Ubuntu Light"/>
          <w:b/>
          <w:sz w:val="18"/>
          <w:szCs w:val="18"/>
        </w:rPr>
        <w:t>Zamawiający</w:t>
      </w:r>
      <w:r w:rsidRPr="00C01897">
        <w:rPr>
          <w:rFonts w:ascii="Ubuntu Light" w:hAnsi="Ubuntu Light"/>
          <w:sz w:val="18"/>
          <w:szCs w:val="18"/>
        </w:rPr>
        <w:t xml:space="preserve"> zastrzega sobie prawo dochodzenia odszkodowania uzupełniającego przewyższającego kary umowne wskazane w niniejszym paragrafie.</w:t>
      </w:r>
    </w:p>
    <w:p w:rsidR="003917CF" w:rsidRPr="00C01897" w:rsidRDefault="003917CF" w:rsidP="003917CF">
      <w:pPr>
        <w:numPr>
          <w:ilvl w:val="0"/>
          <w:numId w:val="9"/>
        </w:numPr>
        <w:tabs>
          <w:tab w:val="left" w:pos="284"/>
        </w:tabs>
        <w:suppressAutoHyphens w:val="0"/>
        <w:spacing w:line="360" w:lineRule="auto"/>
        <w:ind w:left="360"/>
        <w:jc w:val="both"/>
        <w:rPr>
          <w:rFonts w:ascii="Ubuntu Light" w:hAnsi="Ubuntu Light"/>
          <w:sz w:val="18"/>
          <w:szCs w:val="18"/>
        </w:rPr>
      </w:pPr>
      <w:r w:rsidRPr="00C01897">
        <w:rPr>
          <w:rFonts w:ascii="Ubuntu Light" w:hAnsi="Ubuntu Light"/>
          <w:b/>
          <w:sz w:val="18"/>
          <w:szCs w:val="18"/>
        </w:rPr>
        <w:t xml:space="preserve">Wykonawca </w:t>
      </w:r>
      <w:r w:rsidRPr="00C01897">
        <w:rPr>
          <w:rFonts w:ascii="Ubuntu Light" w:hAnsi="Ubuntu Light"/>
          <w:sz w:val="18"/>
          <w:szCs w:val="18"/>
        </w:rPr>
        <w:t>zrzeka się</w:t>
      </w:r>
      <w:r w:rsidR="004A7CB6" w:rsidRPr="00C01897">
        <w:rPr>
          <w:rFonts w:ascii="Ubuntu Light" w:hAnsi="Ubuntu Light"/>
          <w:sz w:val="18"/>
          <w:szCs w:val="18"/>
        </w:rPr>
        <w:t xml:space="preserve">, z zastrzeżeniem postanowień </w:t>
      </w:r>
      <w:r w:rsidR="004A7CB6" w:rsidRPr="00C01897">
        <w:rPr>
          <w:rFonts w:ascii="Ubuntu Light" w:hAnsi="Ubuntu Light" w:cs="Arial"/>
          <w:sz w:val="18"/>
          <w:szCs w:val="18"/>
        </w:rPr>
        <w:t>§</w:t>
      </w:r>
      <w:r w:rsidR="00091300" w:rsidRPr="00C01897">
        <w:rPr>
          <w:rFonts w:ascii="Ubuntu Light" w:hAnsi="Ubuntu Light"/>
          <w:sz w:val="18"/>
          <w:szCs w:val="18"/>
        </w:rPr>
        <w:t xml:space="preserve"> 3</w:t>
      </w:r>
      <w:r w:rsidR="004A7CB6" w:rsidRPr="00C01897">
        <w:rPr>
          <w:rFonts w:ascii="Ubuntu Light" w:hAnsi="Ubuntu Light"/>
          <w:sz w:val="18"/>
          <w:szCs w:val="18"/>
        </w:rPr>
        <w:t xml:space="preserve"> ust.</w:t>
      </w:r>
      <w:r w:rsidR="00091300" w:rsidRPr="00C01897">
        <w:rPr>
          <w:rFonts w:ascii="Ubuntu Light" w:hAnsi="Ubuntu Light"/>
          <w:sz w:val="18"/>
          <w:szCs w:val="18"/>
        </w:rPr>
        <w:t xml:space="preserve"> 9 umowy </w:t>
      </w:r>
      <w:r w:rsidRPr="00C01897">
        <w:rPr>
          <w:rFonts w:ascii="Ubuntu Light" w:hAnsi="Ubuntu Light"/>
          <w:sz w:val="18"/>
          <w:szCs w:val="18"/>
        </w:rPr>
        <w:t xml:space="preserve"> wszelkich roszczeń z tytułu nie wykorzystania w trakcie trwania umowy pełnej ilości przedmiotu umowy określonej w załączniku nr 2 d</w:t>
      </w:r>
      <w:r w:rsidR="00091300" w:rsidRPr="00C01897">
        <w:rPr>
          <w:rFonts w:ascii="Ubuntu Light" w:hAnsi="Ubuntu Light"/>
          <w:sz w:val="18"/>
          <w:szCs w:val="18"/>
        </w:rPr>
        <w:t>o niniejszej umowy, w szczególności roszczenia o wynagrodzenie czy odszkodowanie.</w:t>
      </w:r>
    </w:p>
    <w:p w:rsidR="003917CF" w:rsidRPr="00C01897" w:rsidRDefault="003917CF" w:rsidP="003917CF">
      <w:pPr>
        <w:numPr>
          <w:ilvl w:val="0"/>
          <w:numId w:val="9"/>
        </w:numPr>
        <w:tabs>
          <w:tab w:val="left" w:pos="284"/>
          <w:tab w:val="left" w:pos="720"/>
        </w:tabs>
        <w:suppressAutoHyphens w:val="0"/>
        <w:spacing w:line="360" w:lineRule="auto"/>
        <w:ind w:left="360"/>
        <w:jc w:val="both"/>
        <w:rPr>
          <w:rFonts w:ascii="Ubuntu Light" w:hAnsi="Ubuntu Light"/>
          <w:bCs/>
          <w:sz w:val="18"/>
          <w:szCs w:val="18"/>
        </w:rPr>
      </w:pPr>
      <w:r w:rsidRPr="00C01897">
        <w:rPr>
          <w:rFonts w:ascii="Ubuntu Light" w:hAnsi="Ubuntu Light"/>
          <w:sz w:val="18"/>
          <w:szCs w:val="18"/>
        </w:rPr>
        <w:t xml:space="preserve">W przypadku, gdy </w:t>
      </w:r>
      <w:r w:rsidRPr="00C01897">
        <w:rPr>
          <w:rFonts w:ascii="Ubuntu Light" w:hAnsi="Ubuntu Light"/>
          <w:b/>
          <w:sz w:val="18"/>
          <w:szCs w:val="18"/>
        </w:rPr>
        <w:t>Wykonawca</w:t>
      </w:r>
      <w:r w:rsidRPr="00C01897">
        <w:rPr>
          <w:rFonts w:ascii="Ubuntu Light" w:hAnsi="Ubuntu Light"/>
          <w:sz w:val="18"/>
          <w:szCs w:val="18"/>
        </w:rPr>
        <w:t xml:space="preserve"> nie dostarczy przedmiotu umowy w terminie określonym,  w §3 ust. 2 lub przedmiotu umowy wolnego od wad w terminie określonym w §5 ust. 2, </w:t>
      </w:r>
      <w:r w:rsidRPr="00C01897">
        <w:rPr>
          <w:rFonts w:ascii="Ubuntu Light" w:hAnsi="Ubuntu Light"/>
          <w:b/>
          <w:sz w:val="18"/>
          <w:szCs w:val="18"/>
        </w:rPr>
        <w:t>Zamawiający</w:t>
      </w:r>
      <w:r w:rsidRPr="00C01897">
        <w:rPr>
          <w:rFonts w:ascii="Ubuntu Light" w:hAnsi="Ubuntu Light"/>
          <w:sz w:val="18"/>
          <w:szCs w:val="18"/>
        </w:rPr>
        <w:t xml:space="preserve"> jest uprawniony do </w:t>
      </w:r>
      <w:r w:rsidRPr="00C01897">
        <w:rPr>
          <w:rFonts w:ascii="Ubuntu Light" w:hAnsi="Ubuntu Light"/>
          <w:sz w:val="18"/>
          <w:szCs w:val="18"/>
        </w:rPr>
        <w:lastRenderedPageBreak/>
        <w:t xml:space="preserve">dokonania zakupu od innego dostawcy (tzw. interwencyjnego) przedmiotu umowy w ilości i asortymencie odpowiadającym zamówieniu złożonemu u </w:t>
      </w:r>
      <w:r w:rsidRPr="00C01897">
        <w:rPr>
          <w:rFonts w:ascii="Ubuntu Light" w:hAnsi="Ubuntu Light"/>
          <w:b/>
          <w:sz w:val="18"/>
          <w:szCs w:val="18"/>
        </w:rPr>
        <w:t>Wykonawcy.</w:t>
      </w:r>
    </w:p>
    <w:p w:rsidR="003917CF" w:rsidRPr="00C01897" w:rsidRDefault="003917CF" w:rsidP="003917CF">
      <w:pPr>
        <w:numPr>
          <w:ilvl w:val="0"/>
          <w:numId w:val="9"/>
        </w:numPr>
        <w:tabs>
          <w:tab w:val="left" w:pos="284"/>
          <w:tab w:val="left" w:pos="720"/>
        </w:tabs>
        <w:suppressAutoHyphens w:val="0"/>
        <w:spacing w:line="360" w:lineRule="auto"/>
        <w:ind w:left="360"/>
        <w:jc w:val="both"/>
        <w:rPr>
          <w:rFonts w:ascii="Ubuntu Light" w:hAnsi="Ubuntu Light"/>
          <w:sz w:val="18"/>
          <w:szCs w:val="18"/>
        </w:rPr>
      </w:pPr>
      <w:r w:rsidRPr="00C01897">
        <w:rPr>
          <w:rFonts w:ascii="Ubuntu Light" w:hAnsi="Ubuntu Light"/>
          <w:sz w:val="18"/>
          <w:szCs w:val="18"/>
        </w:rPr>
        <w:t>W przypadku</w:t>
      </w:r>
      <w:r w:rsidR="001E00DE" w:rsidRPr="00C01897">
        <w:rPr>
          <w:rFonts w:ascii="Ubuntu Light" w:hAnsi="Ubuntu Light"/>
          <w:sz w:val="18"/>
          <w:szCs w:val="18"/>
        </w:rPr>
        <w:t xml:space="preserve"> zakupu, o którym mowa w ust. 11</w:t>
      </w:r>
      <w:r w:rsidRPr="00C01897">
        <w:rPr>
          <w:rFonts w:ascii="Ubuntu Light" w:hAnsi="Ubuntu Light"/>
          <w:sz w:val="18"/>
          <w:szCs w:val="18"/>
        </w:rPr>
        <w:t xml:space="preserve"> ulega odpowiedniemu zmniejszeniu asortyment</w:t>
      </w:r>
      <w:r w:rsidR="000D3FB0" w:rsidRPr="00C01897">
        <w:rPr>
          <w:rFonts w:ascii="Ubuntu Light" w:hAnsi="Ubuntu Light"/>
          <w:sz w:val="18"/>
          <w:szCs w:val="18"/>
        </w:rPr>
        <w:t xml:space="preserve"> </w:t>
      </w:r>
      <w:r w:rsidRPr="00C01897">
        <w:rPr>
          <w:rFonts w:ascii="Ubuntu Light" w:hAnsi="Ubuntu Light"/>
          <w:sz w:val="18"/>
          <w:szCs w:val="18"/>
        </w:rPr>
        <w:t>oraz maksymalne ilości określone w specyfikacji asortymentowo-cenowej, stanowiącej załącznik nr 2 do niniejszej umowy.</w:t>
      </w:r>
    </w:p>
    <w:p w:rsidR="003917CF" w:rsidRPr="00C01897" w:rsidRDefault="003917CF" w:rsidP="003917CF">
      <w:pPr>
        <w:numPr>
          <w:ilvl w:val="0"/>
          <w:numId w:val="9"/>
        </w:numPr>
        <w:tabs>
          <w:tab w:val="left" w:pos="284"/>
        </w:tabs>
        <w:suppressAutoHyphens w:val="0"/>
        <w:spacing w:line="360" w:lineRule="auto"/>
        <w:ind w:left="360"/>
        <w:jc w:val="both"/>
        <w:rPr>
          <w:rFonts w:ascii="Ubuntu Light" w:hAnsi="Ubuntu Light"/>
          <w:b/>
          <w:bCs/>
          <w:sz w:val="18"/>
          <w:szCs w:val="18"/>
        </w:rPr>
      </w:pPr>
      <w:r w:rsidRPr="00C01897">
        <w:rPr>
          <w:rFonts w:ascii="Ubuntu Light" w:hAnsi="Ubuntu Light"/>
          <w:sz w:val="18"/>
          <w:szCs w:val="18"/>
        </w:rPr>
        <w:t xml:space="preserve">Niezależnie od uprawnienia do dochodzenia kar umownych, o których mowa w niniejszym paragrafie, </w:t>
      </w:r>
      <w:r w:rsidR="000D3FB0" w:rsidRPr="00C01897">
        <w:rPr>
          <w:rFonts w:ascii="Ubuntu Light" w:hAnsi="Ubuntu Light"/>
          <w:sz w:val="18"/>
          <w:szCs w:val="18"/>
        </w:rPr>
        <w:br/>
      </w:r>
      <w:r w:rsidRPr="00C01897">
        <w:rPr>
          <w:rFonts w:ascii="Ubuntu Light" w:hAnsi="Ubuntu Light"/>
          <w:sz w:val="18"/>
          <w:szCs w:val="18"/>
        </w:rPr>
        <w:t>w przypadku dokona</w:t>
      </w:r>
      <w:r w:rsidR="001E00DE" w:rsidRPr="00C01897">
        <w:rPr>
          <w:rFonts w:ascii="Ubuntu Light" w:hAnsi="Ubuntu Light"/>
          <w:sz w:val="18"/>
          <w:szCs w:val="18"/>
        </w:rPr>
        <w:t>nia zakupu, na podstawie ust. 11</w:t>
      </w:r>
      <w:r w:rsidRPr="00C01897">
        <w:rPr>
          <w:rFonts w:ascii="Ubuntu Light" w:hAnsi="Ubuntu Light"/>
          <w:sz w:val="18"/>
          <w:szCs w:val="18"/>
        </w:rPr>
        <w:t xml:space="preserve">, </w:t>
      </w:r>
      <w:r w:rsidRPr="00C01897">
        <w:rPr>
          <w:rFonts w:ascii="Ubuntu Light" w:hAnsi="Ubuntu Light"/>
          <w:b/>
          <w:sz w:val="18"/>
          <w:szCs w:val="18"/>
        </w:rPr>
        <w:t xml:space="preserve">Zamawiający </w:t>
      </w:r>
      <w:r w:rsidRPr="00C01897">
        <w:rPr>
          <w:rFonts w:ascii="Ubuntu Light" w:hAnsi="Ubuntu Light"/>
          <w:sz w:val="18"/>
          <w:szCs w:val="18"/>
        </w:rPr>
        <w:t xml:space="preserve">jest uprawniony do dochodzenia od </w:t>
      </w:r>
      <w:r w:rsidRPr="00C01897">
        <w:rPr>
          <w:rFonts w:ascii="Ubuntu Light" w:hAnsi="Ubuntu Light"/>
          <w:b/>
          <w:sz w:val="18"/>
          <w:szCs w:val="18"/>
        </w:rPr>
        <w:t>Wykonawcy</w:t>
      </w:r>
      <w:r w:rsidRPr="00C01897">
        <w:rPr>
          <w:rFonts w:ascii="Ubuntu Light" w:hAnsi="Ubuntu Light"/>
          <w:sz w:val="18"/>
          <w:szCs w:val="18"/>
        </w:rPr>
        <w:t xml:space="preserve"> zwrotu różnicy pomiędzy ceną przedmiotu umowy, wynikającą z specyfikacji asortymentowo-cenowej, stanowiącej załącznik nr 2 do niniejszej umowy, a ceną zakupu dokonanego na podstawie ust. 10 oraz kosztów transportu przedmiotu zamówienia do </w:t>
      </w:r>
      <w:r w:rsidRPr="00C01897">
        <w:rPr>
          <w:rFonts w:ascii="Ubuntu Light" w:hAnsi="Ubuntu Light"/>
          <w:b/>
          <w:bCs/>
          <w:sz w:val="18"/>
          <w:szCs w:val="18"/>
        </w:rPr>
        <w:t xml:space="preserve">Zamawiającego. </w:t>
      </w:r>
    </w:p>
    <w:p w:rsidR="00421BF6" w:rsidRPr="00C01897" w:rsidRDefault="00421BF6" w:rsidP="00421BF6">
      <w:pPr>
        <w:numPr>
          <w:ilvl w:val="0"/>
          <w:numId w:val="9"/>
        </w:numPr>
        <w:tabs>
          <w:tab w:val="left" w:pos="284"/>
        </w:tabs>
        <w:suppressAutoHyphens w:val="0"/>
        <w:spacing w:line="360" w:lineRule="auto"/>
        <w:ind w:left="360"/>
        <w:jc w:val="both"/>
        <w:rPr>
          <w:rFonts w:ascii="Ubuntu Light" w:hAnsi="Ubuntu Light"/>
          <w:bCs/>
          <w:sz w:val="18"/>
          <w:szCs w:val="18"/>
        </w:rPr>
      </w:pPr>
      <w:r w:rsidRPr="00C01897">
        <w:rPr>
          <w:rFonts w:ascii="Ubuntu Light" w:hAnsi="Ubuntu Light"/>
          <w:bCs/>
          <w:sz w:val="18"/>
          <w:szCs w:val="18"/>
        </w:rPr>
        <w:t>Odstąpienie od umowy przez Zamawiającego lub Wykonawcę nie powoduje wygaśnięcia obowiązku Wykonawcy zapłaty ewentualnych kar umownych powstałych i obliczonych zgodnie z postanowieniami niniejszego paragrafu.</w:t>
      </w:r>
    </w:p>
    <w:p w:rsidR="003917CF" w:rsidRPr="00C01897" w:rsidRDefault="003917CF" w:rsidP="003917CF">
      <w:pPr>
        <w:tabs>
          <w:tab w:val="left" w:pos="426"/>
          <w:tab w:val="left" w:pos="7938"/>
        </w:tabs>
        <w:spacing w:line="360" w:lineRule="auto"/>
        <w:ind w:left="360"/>
        <w:jc w:val="center"/>
        <w:rPr>
          <w:rFonts w:ascii="Ubuntu Light" w:hAnsi="Ubuntu Light"/>
          <w:b/>
          <w:sz w:val="18"/>
          <w:szCs w:val="18"/>
        </w:rPr>
      </w:pPr>
      <w:r w:rsidRPr="00C01897">
        <w:rPr>
          <w:rFonts w:ascii="Ubuntu Light" w:hAnsi="Ubuntu Light"/>
          <w:b/>
          <w:sz w:val="18"/>
          <w:szCs w:val="18"/>
        </w:rPr>
        <w:t>§7</w:t>
      </w:r>
    </w:p>
    <w:p w:rsidR="00C91FEC" w:rsidRPr="00C01897" w:rsidRDefault="00C91FEC" w:rsidP="00486143">
      <w:pPr>
        <w:suppressAutoHyphens w:val="0"/>
        <w:spacing w:line="360" w:lineRule="auto"/>
        <w:jc w:val="center"/>
        <w:rPr>
          <w:rFonts w:ascii="Ubuntu Light" w:eastAsia="Calibri" w:hAnsi="Ubuntu Light"/>
          <w:b/>
          <w:bCs/>
          <w:u w:val="single"/>
          <w:lang w:eastAsia="pl-PL"/>
        </w:rPr>
      </w:pPr>
      <w:r w:rsidRPr="00C01897">
        <w:rPr>
          <w:rFonts w:ascii="Ubuntu Light" w:eastAsia="Calibri" w:hAnsi="Ubuntu Light"/>
          <w:b/>
          <w:bCs/>
          <w:u w:val="single"/>
          <w:lang w:eastAsia="pl-PL"/>
        </w:rPr>
        <w:t>INFORMACJA O PRZETWARZANIU DANYCH OSOBOWYCH</w:t>
      </w:r>
    </w:p>
    <w:p w:rsidR="00C91FEC" w:rsidRPr="00C01897" w:rsidRDefault="00C91FEC" w:rsidP="00486143">
      <w:pPr>
        <w:numPr>
          <w:ilvl w:val="0"/>
          <w:numId w:val="25"/>
        </w:numPr>
        <w:suppressAutoHyphens w:val="0"/>
        <w:spacing w:line="360" w:lineRule="auto"/>
        <w:ind w:left="284" w:hanging="284"/>
        <w:contextualSpacing/>
        <w:jc w:val="both"/>
        <w:rPr>
          <w:rFonts w:ascii="Ubuntu Light" w:eastAsia="Calibri" w:hAnsi="Ubuntu Light" w:cs="Calibri"/>
          <w:bCs/>
          <w:position w:val="-24"/>
          <w:sz w:val="18"/>
          <w:szCs w:val="18"/>
          <w:lang w:eastAsia="en-US"/>
        </w:rPr>
      </w:pPr>
      <w:r w:rsidRPr="00C01897">
        <w:rPr>
          <w:rFonts w:ascii="Ubuntu Light" w:eastAsia="Calibri" w:hAnsi="Ubuntu Light" w:cs="Calibri"/>
          <w:bCs/>
          <w:position w:val="-24"/>
          <w:sz w:val="18"/>
          <w:szCs w:val="18"/>
          <w:lang w:eastAsia="en-US"/>
        </w:rPr>
        <w:t>Górnośląskie Centrum Zdrowia Dziecka im. św. Jana Pawła II Samodzielny Publiczny Szpital Kliniczny Nr 6 Śląskiego Uniwersytetu Medycznego w Katowicach</w:t>
      </w:r>
      <w:r w:rsidRPr="00C01897">
        <w:rPr>
          <w:rFonts w:ascii="Ubuntu Light" w:eastAsia="Calibri" w:hAnsi="Ubuntu Light" w:cs="Calibri"/>
          <w:bCs/>
          <w:position w:val="-24"/>
          <w:sz w:val="18"/>
          <w:szCs w:val="18"/>
          <w:lang w:eastAsia="pl-PL"/>
        </w:rPr>
        <w:t xml:space="preserve"> (Szpital) jest administratorem danych osobowych </w:t>
      </w:r>
      <w:r w:rsidRPr="00C01897">
        <w:rPr>
          <w:rFonts w:ascii="Ubuntu Light" w:eastAsia="Calibri" w:hAnsi="Ubuntu Light" w:cs="Calibri"/>
          <w:bCs/>
          <w:position w:val="-24"/>
          <w:sz w:val="18"/>
          <w:szCs w:val="18"/>
          <w:lang w:eastAsia="en-US"/>
        </w:rPr>
        <w:t>osób uprawnionych do reprezentowania strony umowy i wskazanych przez nią do kontaktu, a także danych osobowych</w:t>
      </w:r>
      <w:r w:rsidRPr="00C01897">
        <w:rPr>
          <w:rFonts w:ascii="Ubuntu Light" w:eastAsia="Calibri" w:hAnsi="Ubuntu Light" w:cs="Calibri"/>
          <w:bCs/>
          <w:position w:val="-24"/>
          <w:sz w:val="18"/>
          <w:szCs w:val="18"/>
          <w:lang w:eastAsia="pl-PL"/>
        </w:rPr>
        <w:t xml:space="preserve"> strony umowy, jeżeli jest ona osobą fizyczną</w:t>
      </w:r>
      <w:r w:rsidRPr="00C01897">
        <w:rPr>
          <w:rFonts w:ascii="Ubuntu Light" w:eastAsia="Calibri" w:hAnsi="Ubuntu Light" w:cs="Calibri"/>
          <w:bCs/>
          <w:position w:val="-24"/>
          <w:sz w:val="18"/>
          <w:szCs w:val="18"/>
          <w:lang w:eastAsia="en-US"/>
        </w:rPr>
        <w:t xml:space="preserve">. </w:t>
      </w:r>
      <w:r w:rsidRPr="00C01897">
        <w:rPr>
          <w:rFonts w:ascii="Ubuntu Light" w:eastAsia="Calibri" w:hAnsi="Ubuntu Light" w:cs="Calibri"/>
          <w:bCs/>
          <w:position w:val="-24"/>
          <w:sz w:val="18"/>
          <w:szCs w:val="18"/>
          <w:lang w:eastAsia="pl-PL"/>
        </w:rPr>
        <w:t xml:space="preserve">Przetwarzanie danych identyfikacyjnych oraz kontaktowych tych osób jest niezbędne do </w:t>
      </w:r>
      <w:r w:rsidRPr="00C01897">
        <w:rPr>
          <w:rFonts w:ascii="Ubuntu Light" w:eastAsia="Calibri" w:hAnsi="Ubuntu Light" w:cs="Calibri"/>
          <w:bCs/>
          <w:position w:val="-24"/>
          <w:sz w:val="18"/>
          <w:szCs w:val="18"/>
          <w:lang w:eastAsia="en-US"/>
        </w:rPr>
        <w:t xml:space="preserve">wykonania umowy, </w:t>
      </w:r>
      <w:r w:rsidRPr="00C01897">
        <w:rPr>
          <w:rFonts w:ascii="Ubuntu Light" w:eastAsia="Calibri" w:hAnsi="Ubuntu Light" w:cs="Calibri"/>
          <w:bCs/>
          <w:position w:val="-24"/>
          <w:sz w:val="18"/>
          <w:szCs w:val="18"/>
          <w:lang w:eastAsia="pl-PL"/>
        </w:rPr>
        <w:t xml:space="preserve">wypełnienia obowiązków prawnych ciążących na Szpitalu oraz ustalenia, dochodzenia lub obrony roszczeń. Dane osobowe będą przechowywane </w:t>
      </w:r>
      <w:r w:rsidRPr="00C01897">
        <w:rPr>
          <w:rFonts w:ascii="Ubuntu Light" w:eastAsia="Calibri" w:hAnsi="Ubuntu Light" w:cs="Calibri"/>
          <w:bCs/>
          <w:position w:val="-24"/>
          <w:sz w:val="18"/>
          <w:szCs w:val="18"/>
          <w:lang w:eastAsia="en-US"/>
        </w:rPr>
        <w:t>przez okres trwania umowy, a po jej zakończeniu do czasu przedawnienia wynikających z umowy roszczeń, chyba że przepisy nakładają na Szpital obowiązek dłuższej archiwizacji danych</w:t>
      </w:r>
      <w:r w:rsidRPr="00C01897">
        <w:rPr>
          <w:rFonts w:ascii="Ubuntu Light" w:eastAsia="Calibri" w:hAnsi="Ubuntu Light" w:cs="Calibri"/>
          <w:bCs/>
          <w:position w:val="-24"/>
          <w:sz w:val="18"/>
          <w:szCs w:val="18"/>
          <w:lang w:eastAsia="pl-PL"/>
        </w:rPr>
        <w:t xml:space="preserve">. Dane osobowe mogą zostać udostępnione </w:t>
      </w:r>
      <w:r w:rsidRPr="00C01897">
        <w:rPr>
          <w:rFonts w:ascii="Ubuntu Light" w:eastAsia="Calibri" w:hAnsi="Ubuntu Light" w:cs="Calibri"/>
          <w:bCs/>
          <w:position w:val="-24"/>
          <w:sz w:val="18"/>
          <w:szCs w:val="18"/>
          <w:lang w:eastAsia="en-US"/>
        </w:rPr>
        <w:t>wnioskującym o informację publiczną w trybie dostępu do informacji publicznej, podmiotom sprawującym kontrolę lub nadzór nad Szpitalem, a także</w:t>
      </w:r>
      <w:r w:rsidRPr="00C01897">
        <w:rPr>
          <w:rFonts w:ascii="Ubuntu Light" w:eastAsia="Calibri" w:hAnsi="Ubuntu Light" w:cs="Calibri"/>
          <w:bCs/>
          <w:position w:val="-24"/>
          <w:sz w:val="18"/>
          <w:szCs w:val="18"/>
          <w:lang w:eastAsia="pl-PL"/>
        </w:rPr>
        <w:t xml:space="preserve"> podmiotom</w:t>
      </w:r>
      <w:r w:rsidRPr="00C01897">
        <w:rPr>
          <w:rFonts w:ascii="Ubuntu Light" w:eastAsia="Calibri" w:hAnsi="Ubuntu Light" w:cs="Calibri"/>
          <w:bCs/>
          <w:position w:val="-24"/>
          <w:sz w:val="18"/>
          <w:szCs w:val="18"/>
          <w:lang w:eastAsia="en-US"/>
        </w:rPr>
        <w:t xml:space="preserve"> świadczącym usługi na rzecz Szpitala, w szczególności usługi bankowe, pocztowe, doradcze, audytowe, informatyczne, archiwizacji i niszczenia dokumentów. Osobie, której dane dotyczą przysługuje prawo żądania dostępu do swoich danych, ich sprostowania, usunięcia lub ograniczenia przetwarzania, a także wniesienia sprzeciwu wobec przetwarzania jej </w:t>
      </w:r>
      <w:r w:rsidRPr="00C01897">
        <w:rPr>
          <w:rFonts w:ascii="Ubuntu Light" w:eastAsia="Calibri" w:hAnsi="Ubuntu Light" w:cs="Calibri"/>
          <w:bCs/>
          <w:position w:val="-24"/>
          <w:sz w:val="18"/>
          <w:szCs w:val="18"/>
          <w:lang w:eastAsia="pl-PL"/>
        </w:rPr>
        <w:t>danych osobowych</w:t>
      </w:r>
      <w:r w:rsidRPr="00C01897">
        <w:rPr>
          <w:rFonts w:ascii="Ubuntu Light" w:eastAsia="Calibri" w:hAnsi="Ubuntu Light" w:cs="Calibri"/>
          <w:bCs/>
          <w:position w:val="-24"/>
          <w:sz w:val="18"/>
          <w:szCs w:val="18"/>
          <w:lang w:eastAsia="en-US"/>
        </w:rPr>
        <w:t xml:space="preserve">. W celu zrealizowania tych praw należy skontaktować się z Inspektorem Ochrony Danych: e-mail </w:t>
      </w:r>
      <w:hyperlink r:id="rId9" w:history="1">
        <w:r w:rsidRPr="00C01897">
          <w:rPr>
            <w:rFonts w:ascii="Ubuntu Light" w:eastAsia="Calibri" w:hAnsi="Ubuntu Light" w:cs="Calibri"/>
            <w:bCs/>
            <w:position w:val="-24"/>
            <w:sz w:val="18"/>
            <w:szCs w:val="18"/>
            <w:u w:val="single"/>
            <w:lang w:eastAsia="en-US"/>
          </w:rPr>
          <w:t>iodo@gczd.katowice.pl</w:t>
        </w:r>
      </w:hyperlink>
      <w:r w:rsidRPr="00C01897">
        <w:rPr>
          <w:rFonts w:ascii="Ubuntu Light" w:eastAsia="Calibri" w:hAnsi="Ubuntu Light" w:cs="Calibri"/>
          <w:bCs/>
          <w:position w:val="-24"/>
          <w:sz w:val="18"/>
          <w:szCs w:val="18"/>
          <w:lang w:eastAsia="en-US"/>
        </w:rPr>
        <w:t xml:space="preserve"> lub tel. 032 2071620. Niezależnie od wskazanych wyżej praw, można złożyć skargę na Szpital do Prezesa Urzędu Ochrony Danych Osobowych.</w:t>
      </w:r>
    </w:p>
    <w:p w:rsidR="00C91FEC" w:rsidRPr="00C01897" w:rsidRDefault="00C91FEC" w:rsidP="00486143">
      <w:pPr>
        <w:numPr>
          <w:ilvl w:val="0"/>
          <w:numId w:val="25"/>
        </w:numPr>
        <w:suppressAutoHyphens w:val="0"/>
        <w:spacing w:line="360" w:lineRule="auto"/>
        <w:ind w:left="284" w:hanging="284"/>
        <w:contextualSpacing/>
        <w:jc w:val="both"/>
        <w:rPr>
          <w:rFonts w:ascii="Ubuntu Light" w:eastAsia="Calibri" w:hAnsi="Ubuntu Light" w:cs="Calibri"/>
          <w:position w:val="-24"/>
          <w:sz w:val="18"/>
          <w:szCs w:val="18"/>
          <w:lang w:eastAsia="en-US"/>
        </w:rPr>
      </w:pPr>
      <w:r w:rsidRPr="00C01897">
        <w:rPr>
          <w:rFonts w:ascii="Ubuntu Light" w:eastAsia="Calibri" w:hAnsi="Ubuntu Light" w:cs="Calibri"/>
          <w:bCs/>
          <w:position w:val="-24"/>
          <w:sz w:val="18"/>
          <w:szCs w:val="18"/>
          <w:lang w:eastAsia="en-US"/>
        </w:rPr>
        <w:t>Strona umowy zobowiązuje się do udzielenia wsparcia Szpitalowi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przekazanie informacji o przetwarzaniu danych osobowych z pkt. 1 wszystkim osobom, których dane przekazała Szpitalowi w związku z zawarciem i wykonaniem niniejszej umowy.</w:t>
      </w:r>
      <w:r w:rsidRPr="00C01897">
        <w:rPr>
          <w:rFonts w:ascii="Ubuntu Light" w:eastAsia="Calibri" w:hAnsi="Ubuntu Light" w:cs="Calibri"/>
          <w:position w:val="-24"/>
          <w:sz w:val="18"/>
          <w:szCs w:val="18"/>
          <w:lang w:eastAsia="en-US"/>
        </w:rPr>
        <w:t>”</w:t>
      </w:r>
    </w:p>
    <w:p w:rsidR="003917CF" w:rsidRPr="00C01897" w:rsidRDefault="003917CF" w:rsidP="003917CF">
      <w:pPr>
        <w:spacing w:line="360" w:lineRule="auto"/>
        <w:jc w:val="center"/>
        <w:rPr>
          <w:rFonts w:ascii="Ubuntu Light" w:hAnsi="Ubuntu Light"/>
          <w:b/>
          <w:sz w:val="18"/>
          <w:szCs w:val="18"/>
        </w:rPr>
      </w:pPr>
    </w:p>
    <w:p w:rsidR="003917CF" w:rsidRPr="00C01897" w:rsidRDefault="003917CF" w:rsidP="003917CF">
      <w:pPr>
        <w:spacing w:line="360" w:lineRule="auto"/>
        <w:jc w:val="center"/>
        <w:rPr>
          <w:rFonts w:ascii="Ubuntu Light" w:hAnsi="Ubuntu Light"/>
          <w:b/>
          <w:sz w:val="18"/>
          <w:szCs w:val="18"/>
        </w:rPr>
      </w:pPr>
      <w:r w:rsidRPr="00C01897">
        <w:rPr>
          <w:rFonts w:ascii="Ubuntu Light" w:hAnsi="Ubuntu Light"/>
          <w:b/>
          <w:sz w:val="18"/>
          <w:szCs w:val="18"/>
        </w:rPr>
        <w:t>§</w:t>
      </w:r>
      <w:r w:rsidR="00C91FEC" w:rsidRPr="00C01897">
        <w:rPr>
          <w:rFonts w:ascii="Ubuntu Light" w:hAnsi="Ubuntu Light"/>
          <w:b/>
          <w:sz w:val="18"/>
          <w:szCs w:val="18"/>
        </w:rPr>
        <w:t>8</w:t>
      </w:r>
    </w:p>
    <w:p w:rsidR="003917CF" w:rsidRPr="00C01897" w:rsidRDefault="003917CF" w:rsidP="003917CF">
      <w:pPr>
        <w:pStyle w:val="Nagwek2"/>
        <w:numPr>
          <w:ilvl w:val="1"/>
          <w:numId w:val="2"/>
        </w:numPr>
        <w:tabs>
          <w:tab w:val="left" w:pos="0"/>
        </w:tabs>
        <w:spacing w:line="360" w:lineRule="auto"/>
        <w:rPr>
          <w:rFonts w:ascii="Ubuntu Light" w:hAnsi="Ubuntu Light"/>
          <w:sz w:val="18"/>
          <w:szCs w:val="18"/>
          <w:u w:val="single"/>
        </w:rPr>
      </w:pPr>
      <w:r w:rsidRPr="00C01897">
        <w:rPr>
          <w:rFonts w:ascii="Ubuntu Light" w:hAnsi="Ubuntu Light"/>
          <w:sz w:val="18"/>
          <w:szCs w:val="18"/>
          <w:u w:val="single"/>
        </w:rPr>
        <w:t>WŁAŚCIWOŚĆ SĄDU</w:t>
      </w:r>
    </w:p>
    <w:p w:rsidR="003917CF" w:rsidRPr="00C01897" w:rsidRDefault="001C10DC" w:rsidP="003917CF">
      <w:pPr>
        <w:numPr>
          <w:ilvl w:val="0"/>
          <w:numId w:val="10"/>
        </w:numPr>
        <w:tabs>
          <w:tab w:val="clear" w:pos="360"/>
          <w:tab w:val="num" w:pos="284"/>
          <w:tab w:val="left" w:pos="568"/>
        </w:tabs>
        <w:spacing w:line="360" w:lineRule="auto"/>
        <w:ind w:left="284" w:hanging="284"/>
        <w:jc w:val="both"/>
        <w:rPr>
          <w:rFonts w:ascii="Ubuntu Light" w:hAnsi="Ubuntu Light"/>
          <w:sz w:val="18"/>
          <w:szCs w:val="18"/>
        </w:rPr>
      </w:pPr>
      <w:r w:rsidRPr="00C01897">
        <w:rPr>
          <w:rFonts w:ascii="Ubuntu Light" w:hAnsi="Ubuntu Light"/>
          <w:sz w:val="18"/>
          <w:szCs w:val="18"/>
        </w:rPr>
        <w:t>Wszelkie spory wynikające z niniejszej umowy Strony będą starały się rozwiązać polubownie</w:t>
      </w:r>
      <w:r w:rsidR="003917CF" w:rsidRPr="00C01897">
        <w:rPr>
          <w:rFonts w:ascii="Ubuntu Light" w:hAnsi="Ubuntu Light"/>
          <w:sz w:val="18"/>
          <w:szCs w:val="18"/>
        </w:rPr>
        <w:t>.</w:t>
      </w:r>
    </w:p>
    <w:p w:rsidR="006F3778" w:rsidRPr="00C01897" w:rsidRDefault="006F3778" w:rsidP="00000F13">
      <w:pPr>
        <w:numPr>
          <w:ilvl w:val="0"/>
          <w:numId w:val="10"/>
        </w:numPr>
        <w:tabs>
          <w:tab w:val="clear" w:pos="360"/>
          <w:tab w:val="num" w:pos="142"/>
          <w:tab w:val="left" w:pos="284"/>
        </w:tabs>
        <w:spacing w:line="360" w:lineRule="auto"/>
        <w:ind w:left="284" w:hanging="284"/>
        <w:jc w:val="both"/>
        <w:rPr>
          <w:rFonts w:ascii="Ubuntu Light" w:hAnsi="Ubuntu Light"/>
          <w:b/>
          <w:sz w:val="18"/>
          <w:szCs w:val="18"/>
        </w:rPr>
      </w:pPr>
      <w:r w:rsidRPr="00C01897">
        <w:rPr>
          <w:rFonts w:ascii="Ubuntu Light" w:hAnsi="Ubuntu Light"/>
          <w:sz w:val="18"/>
          <w:szCs w:val="18"/>
        </w:rPr>
        <w:t>Wszelkie spory, których Strony nie rozwiążą polubownie będą rozstrzygane według siedziby Sądu</w:t>
      </w:r>
      <w:r w:rsidR="000D3FB0" w:rsidRPr="00C01897">
        <w:rPr>
          <w:rFonts w:ascii="Ubuntu Light" w:hAnsi="Ubuntu Light"/>
          <w:sz w:val="18"/>
          <w:szCs w:val="18"/>
        </w:rPr>
        <w:t xml:space="preserve"> </w:t>
      </w:r>
      <w:r w:rsidRPr="00C01897">
        <w:rPr>
          <w:rFonts w:ascii="Ubuntu Light" w:hAnsi="Ubuntu Light"/>
          <w:sz w:val="18"/>
          <w:szCs w:val="18"/>
        </w:rPr>
        <w:t>właściwego dla Zamawiającego.</w:t>
      </w:r>
    </w:p>
    <w:p w:rsidR="00446AC9" w:rsidRPr="00D63A53" w:rsidRDefault="003917CF" w:rsidP="00D63A53">
      <w:pPr>
        <w:numPr>
          <w:ilvl w:val="0"/>
          <w:numId w:val="10"/>
        </w:numPr>
        <w:tabs>
          <w:tab w:val="clear" w:pos="360"/>
          <w:tab w:val="num" w:pos="142"/>
          <w:tab w:val="left" w:pos="284"/>
        </w:tabs>
        <w:spacing w:line="360" w:lineRule="auto"/>
        <w:ind w:left="284" w:hanging="284"/>
        <w:jc w:val="both"/>
        <w:rPr>
          <w:rFonts w:ascii="Ubuntu Light" w:hAnsi="Ubuntu Light"/>
          <w:b/>
          <w:sz w:val="18"/>
          <w:szCs w:val="18"/>
        </w:rPr>
      </w:pPr>
      <w:r w:rsidRPr="00C01897">
        <w:rPr>
          <w:rFonts w:ascii="Ubuntu Light" w:hAnsi="Ubuntu Light"/>
          <w:sz w:val="18"/>
          <w:szCs w:val="18"/>
        </w:rPr>
        <w:lastRenderedPageBreak/>
        <w:t xml:space="preserve">W sprawach nieuregulowanych niniejszą umową mają zastosowanie przepisy Kodeksu Cywilnego, ustawy </w:t>
      </w:r>
      <w:r w:rsidR="00000F13" w:rsidRPr="00C01897">
        <w:rPr>
          <w:rFonts w:ascii="Ubuntu Light" w:hAnsi="Ubuntu Light"/>
          <w:sz w:val="18"/>
          <w:szCs w:val="18"/>
        </w:rPr>
        <w:br/>
        <w:t xml:space="preserve">z dnia 11 września 2019 roku Prawo zamówień publicznych, ustawy z dnia 15 kwietnia 2011 r. o działalności leczniczej, ustawy z dnia </w:t>
      </w:r>
      <w:r w:rsidR="0029557A" w:rsidRPr="00C01897">
        <w:rPr>
          <w:rFonts w:ascii="Ubuntu Light" w:hAnsi="Ubuntu Light"/>
          <w:sz w:val="18"/>
          <w:szCs w:val="18"/>
        </w:rPr>
        <w:t>7</w:t>
      </w:r>
      <w:r w:rsidR="00000F13" w:rsidRPr="00C01897">
        <w:rPr>
          <w:rFonts w:ascii="Ubuntu Light" w:hAnsi="Ubuntu Light"/>
          <w:sz w:val="18"/>
          <w:szCs w:val="18"/>
        </w:rPr>
        <w:t xml:space="preserve"> </w:t>
      </w:r>
      <w:r w:rsidR="0029557A" w:rsidRPr="00C01897">
        <w:rPr>
          <w:rFonts w:ascii="Ubuntu Light" w:hAnsi="Ubuntu Light"/>
          <w:sz w:val="18"/>
          <w:szCs w:val="18"/>
        </w:rPr>
        <w:t>kwietnia</w:t>
      </w:r>
      <w:r w:rsidR="00000F13" w:rsidRPr="00C01897">
        <w:rPr>
          <w:rFonts w:ascii="Ubuntu Light" w:hAnsi="Ubuntu Light"/>
          <w:sz w:val="18"/>
          <w:szCs w:val="18"/>
        </w:rPr>
        <w:t xml:space="preserve"> 20</w:t>
      </w:r>
      <w:r w:rsidR="0029557A" w:rsidRPr="00C01897">
        <w:rPr>
          <w:rFonts w:ascii="Ubuntu Light" w:hAnsi="Ubuntu Light"/>
          <w:sz w:val="18"/>
          <w:szCs w:val="18"/>
        </w:rPr>
        <w:t>22</w:t>
      </w:r>
      <w:r w:rsidR="00000F13" w:rsidRPr="00C01897">
        <w:rPr>
          <w:rFonts w:ascii="Ubuntu Light" w:hAnsi="Ubuntu Light"/>
          <w:sz w:val="18"/>
          <w:szCs w:val="18"/>
        </w:rPr>
        <w:t xml:space="preserve"> r. o wyrobach medycznych oraz innych mających zastosowanie do niniejszej umowy obowiązujących przepisów.</w:t>
      </w:r>
    </w:p>
    <w:p w:rsidR="003917CF" w:rsidRPr="00C01897" w:rsidRDefault="003917CF" w:rsidP="00000F13">
      <w:pPr>
        <w:tabs>
          <w:tab w:val="left" w:pos="284"/>
        </w:tabs>
        <w:spacing w:line="360" w:lineRule="auto"/>
        <w:ind w:left="284"/>
        <w:jc w:val="center"/>
        <w:rPr>
          <w:rFonts w:ascii="Ubuntu Light" w:hAnsi="Ubuntu Light"/>
          <w:b/>
          <w:sz w:val="18"/>
          <w:szCs w:val="18"/>
        </w:rPr>
      </w:pPr>
      <w:r w:rsidRPr="00C01897">
        <w:rPr>
          <w:rFonts w:ascii="Ubuntu Light" w:hAnsi="Ubuntu Light"/>
          <w:b/>
          <w:sz w:val="18"/>
          <w:szCs w:val="18"/>
        </w:rPr>
        <w:t>§</w:t>
      </w:r>
      <w:r w:rsidR="00C91FEC" w:rsidRPr="00C01897">
        <w:rPr>
          <w:rFonts w:ascii="Ubuntu Light" w:hAnsi="Ubuntu Light"/>
          <w:b/>
          <w:sz w:val="18"/>
          <w:szCs w:val="18"/>
        </w:rPr>
        <w:t>9</w:t>
      </w:r>
    </w:p>
    <w:p w:rsidR="003917CF" w:rsidRPr="00C01897" w:rsidRDefault="00B73C56" w:rsidP="003917CF">
      <w:pPr>
        <w:pStyle w:val="Nagwek4"/>
        <w:numPr>
          <w:ilvl w:val="3"/>
          <w:numId w:val="2"/>
        </w:numPr>
        <w:tabs>
          <w:tab w:val="left" w:pos="0"/>
        </w:tabs>
        <w:rPr>
          <w:rFonts w:ascii="Ubuntu Light" w:hAnsi="Ubuntu Light"/>
          <w:sz w:val="18"/>
          <w:szCs w:val="18"/>
        </w:rPr>
      </w:pPr>
      <w:r w:rsidRPr="00C01897">
        <w:rPr>
          <w:rFonts w:ascii="Ubuntu Light" w:hAnsi="Ubuntu Light"/>
          <w:sz w:val="18"/>
          <w:szCs w:val="18"/>
        </w:rPr>
        <w:t>ZMIAN</w:t>
      </w:r>
      <w:r w:rsidR="00D517C0" w:rsidRPr="00C01897">
        <w:rPr>
          <w:rFonts w:ascii="Ubuntu Light" w:hAnsi="Ubuntu Light"/>
          <w:sz w:val="18"/>
          <w:szCs w:val="18"/>
        </w:rPr>
        <w:t>A</w:t>
      </w:r>
      <w:r w:rsidRPr="00C01897">
        <w:rPr>
          <w:rFonts w:ascii="Ubuntu Light" w:hAnsi="Ubuntu Light"/>
          <w:sz w:val="18"/>
          <w:szCs w:val="18"/>
        </w:rPr>
        <w:t xml:space="preserve"> UMOWY</w:t>
      </w:r>
    </w:p>
    <w:p w:rsidR="00B73C56" w:rsidRPr="00C01897" w:rsidRDefault="00B73C56" w:rsidP="00B73C56">
      <w:pPr>
        <w:rPr>
          <w:rFonts w:ascii="Ubuntu Light" w:hAnsi="Ubuntu Light"/>
        </w:rPr>
      </w:pPr>
    </w:p>
    <w:p w:rsidR="00B73C56" w:rsidRPr="009B2B59" w:rsidRDefault="00B73C56" w:rsidP="00B73C56">
      <w:pPr>
        <w:numPr>
          <w:ilvl w:val="0"/>
          <w:numId w:val="31"/>
        </w:numPr>
        <w:tabs>
          <w:tab w:val="left" w:pos="284"/>
          <w:tab w:val="left" w:pos="568"/>
        </w:tabs>
        <w:spacing w:line="360" w:lineRule="auto"/>
        <w:ind w:left="284" w:hanging="284"/>
        <w:jc w:val="both"/>
        <w:rPr>
          <w:rFonts w:ascii="Ubuntu Light" w:hAnsi="Ubuntu Light" w:cs="Ubuntu Light"/>
          <w:b/>
          <w:sz w:val="18"/>
          <w:szCs w:val="18"/>
        </w:rPr>
      </w:pPr>
      <w:r w:rsidRPr="009B2B59">
        <w:rPr>
          <w:rFonts w:ascii="Ubuntu Light" w:hAnsi="Ubuntu Light" w:cs="Ubuntu Light"/>
          <w:sz w:val="18"/>
          <w:szCs w:val="18"/>
        </w:rPr>
        <w:t>Umowa niniejsza zawarta została w wyniku udzielenia zamówienia publicznego w trybie przetargu nieograniczonego.</w:t>
      </w:r>
    </w:p>
    <w:p w:rsidR="00B73C56" w:rsidRPr="009B2B59" w:rsidRDefault="00B73C56" w:rsidP="00B73C56">
      <w:pPr>
        <w:numPr>
          <w:ilvl w:val="0"/>
          <w:numId w:val="31"/>
        </w:numPr>
        <w:tabs>
          <w:tab w:val="left" w:pos="284"/>
          <w:tab w:val="left" w:pos="568"/>
        </w:tabs>
        <w:spacing w:line="360" w:lineRule="auto"/>
        <w:ind w:left="284" w:hanging="284"/>
        <w:jc w:val="both"/>
        <w:rPr>
          <w:rFonts w:ascii="Ubuntu Light" w:hAnsi="Ubuntu Light" w:cs="Ubuntu Light"/>
          <w:sz w:val="18"/>
          <w:szCs w:val="18"/>
        </w:rPr>
      </w:pPr>
      <w:r w:rsidRPr="009B2B59">
        <w:rPr>
          <w:rFonts w:ascii="Ubuntu Light" w:hAnsi="Ubuntu Light" w:cs="Ubuntu Light"/>
          <w:b/>
          <w:sz w:val="18"/>
          <w:szCs w:val="18"/>
        </w:rPr>
        <w:t>Zamawiający</w:t>
      </w:r>
      <w:r w:rsidRPr="009B2B59">
        <w:rPr>
          <w:rFonts w:ascii="Ubuntu Light" w:hAnsi="Ubuntu Light" w:cs="Ubuntu Light"/>
          <w:sz w:val="18"/>
          <w:szCs w:val="18"/>
        </w:rPr>
        <w:t xml:space="preserve"> nie dopuszcza istotnych zmian postanowień niniejszej umowy w stosunku do treści oferty, na podstawie której dokonano wyboru </w:t>
      </w:r>
      <w:r w:rsidRPr="009B2B59">
        <w:rPr>
          <w:rFonts w:ascii="Ubuntu Light" w:hAnsi="Ubuntu Light" w:cs="Ubuntu Light"/>
          <w:b/>
          <w:sz w:val="18"/>
          <w:szCs w:val="18"/>
        </w:rPr>
        <w:t>Wykonawcy</w:t>
      </w:r>
      <w:r w:rsidRPr="009B2B59">
        <w:rPr>
          <w:rFonts w:ascii="Ubuntu Light" w:hAnsi="Ubuntu Light" w:cs="Ubuntu Light"/>
          <w:sz w:val="18"/>
          <w:szCs w:val="18"/>
        </w:rPr>
        <w:t xml:space="preserve">, za wyjątkiem zmian na podstawie art. 455 ustawy </w:t>
      </w:r>
      <w:proofErr w:type="spellStart"/>
      <w:r w:rsidRPr="009B2B59">
        <w:rPr>
          <w:rFonts w:ascii="Ubuntu Light" w:hAnsi="Ubuntu Light" w:cs="Ubuntu Light"/>
          <w:sz w:val="18"/>
          <w:szCs w:val="18"/>
        </w:rPr>
        <w:t>pzp</w:t>
      </w:r>
      <w:proofErr w:type="spellEnd"/>
      <w:r w:rsidRPr="009B2B59">
        <w:rPr>
          <w:rFonts w:ascii="Ubuntu Light" w:hAnsi="Ubuntu Light" w:cs="Ubuntu Light"/>
          <w:sz w:val="18"/>
          <w:szCs w:val="18"/>
        </w:rPr>
        <w:t xml:space="preserve">, gdzie </w:t>
      </w:r>
      <w:r w:rsidRPr="009B2B59">
        <w:rPr>
          <w:rFonts w:ascii="Ubuntu Light" w:hAnsi="Ubuntu Light" w:cs="Ubuntu Light"/>
          <w:b/>
          <w:sz w:val="18"/>
          <w:szCs w:val="18"/>
        </w:rPr>
        <w:t>Zamawiający</w:t>
      </w:r>
      <w:r w:rsidRPr="009B2B59">
        <w:rPr>
          <w:rFonts w:ascii="Ubuntu Light" w:hAnsi="Ubuntu Light" w:cs="Ubuntu Light"/>
          <w:sz w:val="18"/>
          <w:szCs w:val="18"/>
        </w:rPr>
        <w:t xml:space="preserve"> dopuszcza zmianę zawartej umowy w trakcie jej trwania, w następujących przypadkach:</w:t>
      </w:r>
    </w:p>
    <w:p w:rsidR="009B2B59" w:rsidRPr="009B2B59" w:rsidRDefault="009B2B59" w:rsidP="009B2B59">
      <w:pPr>
        <w:numPr>
          <w:ilvl w:val="0"/>
          <w:numId w:val="35"/>
        </w:numPr>
        <w:suppressAutoHyphens w:val="0"/>
        <w:spacing w:after="23" w:line="259" w:lineRule="auto"/>
        <w:ind w:hanging="368"/>
        <w:jc w:val="both"/>
        <w:rPr>
          <w:rFonts w:ascii="Ubuntu Light" w:hAnsi="Ubuntu Light"/>
          <w:sz w:val="18"/>
          <w:szCs w:val="18"/>
        </w:rPr>
      </w:pPr>
      <w:r w:rsidRPr="009B2B59">
        <w:rPr>
          <w:rFonts w:ascii="Ubuntu Light" w:hAnsi="Ubuntu Light"/>
          <w:sz w:val="18"/>
          <w:szCs w:val="18"/>
        </w:rPr>
        <w:t>obniżenia ceny jednostkowej przez Wykonawcę,</w:t>
      </w:r>
      <w:r w:rsidRPr="009B2B59">
        <w:rPr>
          <w:rFonts w:ascii="Ubuntu Light" w:eastAsia="Ubuntu" w:hAnsi="Ubuntu Light" w:cs="Ubuntu"/>
          <w:sz w:val="18"/>
          <w:szCs w:val="18"/>
        </w:rPr>
        <w:t xml:space="preserve"> </w:t>
      </w:r>
    </w:p>
    <w:p w:rsidR="009B2B59" w:rsidRPr="009B2B59" w:rsidRDefault="009B2B59" w:rsidP="009B2B59">
      <w:pPr>
        <w:numPr>
          <w:ilvl w:val="0"/>
          <w:numId w:val="35"/>
        </w:numPr>
        <w:suppressAutoHyphens w:val="0"/>
        <w:spacing w:after="115" w:line="259" w:lineRule="auto"/>
        <w:ind w:hanging="368"/>
        <w:jc w:val="both"/>
        <w:rPr>
          <w:rFonts w:ascii="Ubuntu Light" w:hAnsi="Ubuntu Light"/>
          <w:sz w:val="18"/>
          <w:szCs w:val="18"/>
        </w:rPr>
      </w:pPr>
      <w:r w:rsidRPr="009B2B59">
        <w:rPr>
          <w:rFonts w:ascii="Ubuntu Light" w:hAnsi="Ubuntu Light"/>
          <w:sz w:val="18"/>
          <w:szCs w:val="18"/>
        </w:rPr>
        <w:t>wydłużenia terminu gwarancji w sytuacji przedłużenia jej przez Producenta lub Wykonawcę,</w:t>
      </w:r>
      <w:r w:rsidRPr="009B2B59">
        <w:rPr>
          <w:rFonts w:ascii="Ubuntu Light" w:eastAsia="Ubuntu" w:hAnsi="Ubuntu Light" w:cs="Ubuntu"/>
          <w:sz w:val="18"/>
          <w:szCs w:val="18"/>
        </w:rPr>
        <w:t xml:space="preserve">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t xml:space="preserve">podwyższenia urzędowej stawki podatku VAT, przy czym wówczas zmianie ulegnie cena netto, a cena brutto </w:t>
      </w:r>
      <w:r w:rsidRPr="009B2B59">
        <w:rPr>
          <w:rFonts w:ascii="Ubuntu Light" w:eastAsia="Ubuntu" w:hAnsi="Ubuntu Light" w:cs="Ubuntu"/>
          <w:sz w:val="18"/>
          <w:szCs w:val="18"/>
        </w:rPr>
        <w:t xml:space="preserve">pozostanie niezmieniona,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t>zmniejszenia urzędowej stawki podatku VAT, przy czym wówczas zmianie ulegnie</w:t>
      </w:r>
      <w:r w:rsidRPr="009B2B59">
        <w:rPr>
          <w:rFonts w:ascii="Ubuntu Light" w:eastAsia="Ubuntu" w:hAnsi="Ubuntu Light" w:cs="Ubuntu"/>
          <w:sz w:val="18"/>
          <w:szCs w:val="18"/>
        </w:rPr>
        <w:t xml:space="preserve"> cena brutto, a cena netto pozostanie niezmieniona,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t>zmiany producenta, w przypadku gdy producent wskazany w ofercie przez Wykonawcę wycofał się z produkcji pod warunkiem, że oferta innego producenta w pełni spełnia wymogi wynikające ze Specyfikacji Warunków Zamówienia, a cena tych produktów będzie nie wyższa niż określona w umowie. W takim przypadku Wykonawca zobowiązany jest przekazać Zamawiającemu dowody potwierdzające wycofanie się producenta z produkcji produktów stanowiących przedmiot niniejszej umowy oraz dostarczyć Zamawiającemu nowe, odpowiednie, aktualne dowody potwierdzające, że dostarczane produkty odpowiadają określonym normom lub specyfikacjom technicznym. Zamawiający musi wyrazić zgodę na w/w zmianę,</w:t>
      </w:r>
      <w:r w:rsidRPr="009B2B59">
        <w:rPr>
          <w:rFonts w:ascii="Ubuntu Light" w:eastAsia="Ubuntu" w:hAnsi="Ubuntu Light" w:cs="Ubuntu"/>
          <w:sz w:val="18"/>
          <w:szCs w:val="18"/>
        </w:rPr>
        <w:t xml:space="preserve">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eastAsia="Ubuntu" w:hAnsi="Ubuntu Light" w:cs="Ubuntu"/>
          <w:sz w:val="18"/>
          <w:szCs w:val="18"/>
        </w:rPr>
        <w:t xml:space="preserve">zmiany </w:t>
      </w:r>
      <w:r w:rsidRPr="009B2B59">
        <w:rPr>
          <w:rFonts w:ascii="Ubuntu Light" w:hAnsi="Ubuntu Light"/>
          <w:sz w:val="18"/>
          <w:szCs w:val="18"/>
        </w:rPr>
        <w:t xml:space="preserve">parametrów lub innych cech charakterystycznych dla przedmiotu zamówienia, zmiany </w:t>
      </w:r>
      <w:r w:rsidRPr="009B2B59">
        <w:rPr>
          <w:rFonts w:ascii="Ubuntu Light" w:eastAsia="Ubuntu" w:hAnsi="Ubuntu Light" w:cs="Ubuntu"/>
          <w:sz w:val="18"/>
          <w:szCs w:val="18"/>
        </w:rPr>
        <w:t xml:space="preserve">nazwy przedmiotu dostawy i/lub </w:t>
      </w:r>
      <w:r w:rsidRPr="009B2B59">
        <w:rPr>
          <w:rFonts w:ascii="Ubuntu Light" w:hAnsi="Ubuntu Light"/>
          <w:sz w:val="18"/>
          <w:szCs w:val="18"/>
        </w:rPr>
        <w:t xml:space="preserve">numeru katalogowego przez producenta, zmiany elementów składowych przedmiotu zamówienia na zasadzie ich uzupełnienia lub wymiany, pod warunkiem że zmiana następuje na produkt o tych samych lub lepszych parametrach, produkt zmodyfikowany lub udoskonalony przy założeniu, iż cena za oferowany produkt będzie nie wyższa od ceny wynikającej z umowy, </w:t>
      </w:r>
      <w:r w:rsidRPr="009B2B59">
        <w:rPr>
          <w:rFonts w:ascii="Ubuntu Light" w:eastAsia="Ubuntu" w:hAnsi="Ubuntu Light" w:cs="Ubuntu"/>
          <w:sz w:val="18"/>
          <w:szCs w:val="18"/>
        </w:rPr>
        <w:t xml:space="preserve">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t xml:space="preserve">w przypadku niezrealizowania Umowy pod względem ilościowym, strony dopuszczają wydłużenie obowiązywania umowy maksymalnie do </w:t>
      </w:r>
      <w:r w:rsidRPr="009B2B59">
        <w:rPr>
          <w:rFonts w:ascii="Ubuntu Light" w:eastAsia="Ubuntu" w:hAnsi="Ubuntu Light" w:cs="Ubuntu"/>
          <w:sz w:val="18"/>
          <w:szCs w:val="18"/>
        </w:rPr>
        <w:t xml:space="preserve">6 </w:t>
      </w:r>
      <w:r w:rsidRPr="009B2B59">
        <w:rPr>
          <w:rFonts w:ascii="Ubuntu Light" w:hAnsi="Ubuntu Light"/>
          <w:sz w:val="18"/>
          <w:szCs w:val="18"/>
        </w:rPr>
        <w:t xml:space="preserve">miesięcy, licząc od określonej w </w:t>
      </w:r>
      <w:r w:rsidRPr="009B2B59">
        <w:rPr>
          <w:rFonts w:ascii="Ubuntu Light" w:eastAsia="Arial" w:hAnsi="Ubuntu Light" w:cs="Arial"/>
          <w:sz w:val="18"/>
          <w:szCs w:val="18"/>
        </w:rPr>
        <w:t>§</w:t>
      </w:r>
      <w:r w:rsidRPr="009B2B59">
        <w:rPr>
          <w:rFonts w:ascii="Ubuntu Light" w:eastAsia="Ubuntu" w:hAnsi="Ubuntu Light" w:cs="Ubuntu"/>
          <w:sz w:val="18"/>
          <w:szCs w:val="18"/>
        </w:rPr>
        <w:t xml:space="preserve"> 9 ust. 9 Umowy - pierwotnej daty </w:t>
      </w:r>
      <w:r w:rsidRPr="009B2B59">
        <w:rPr>
          <w:rFonts w:ascii="Ubuntu Light" w:hAnsi="Ubuntu Light"/>
          <w:sz w:val="18"/>
          <w:szCs w:val="18"/>
        </w:rPr>
        <w:t>zakończenia jej obowiązywania,</w:t>
      </w:r>
      <w:r w:rsidRPr="009B2B59">
        <w:rPr>
          <w:rFonts w:ascii="Ubuntu Light" w:eastAsia="Ubuntu" w:hAnsi="Ubuntu Light" w:cs="Ubuntu"/>
          <w:sz w:val="18"/>
          <w:szCs w:val="18"/>
        </w:rPr>
        <w:t xml:space="preserve">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t>zmiany dotyczą real</w:t>
      </w:r>
      <w:r w:rsidRPr="009B2B59">
        <w:rPr>
          <w:rFonts w:ascii="Ubuntu Light" w:eastAsia="Ubuntu" w:hAnsi="Ubuntu Light" w:cs="Ubuntu"/>
          <w:sz w:val="18"/>
          <w:szCs w:val="18"/>
        </w:rPr>
        <w:t xml:space="preserve">izacji dodatkowych dostaw </w:t>
      </w:r>
      <w:r w:rsidRPr="009B2B59">
        <w:rPr>
          <w:rFonts w:ascii="Ubuntu Light" w:hAnsi="Ubuntu Light"/>
          <w:sz w:val="18"/>
          <w:szCs w:val="18"/>
        </w:rPr>
        <w:t>od dotychczasowego wykonawcy, nieobjętych zamówien</w:t>
      </w:r>
      <w:r w:rsidRPr="009B2B59">
        <w:rPr>
          <w:rFonts w:ascii="Ubuntu Light" w:eastAsia="Ubuntu" w:hAnsi="Ubuntu Light" w:cs="Ubuntu"/>
          <w:sz w:val="18"/>
          <w:szCs w:val="18"/>
        </w:rPr>
        <w:t xml:space="preserve">iem </w:t>
      </w:r>
      <w:r w:rsidRPr="009B2B59">
        <w:rPr>
          <w:rFonts w:ascii="Ubuntu Light" w:hAnsi="Ubuntu Light"/>
          <w:sz w:val="18"/>
          <w:szCs w:val="18"/>
        </w:rPr>
        <w:t>podstawowym, o ile stały się niezbędne i zostały spełnione łącznie następujące warunki gdy:</w:t>
      </w:r>
      <w:r w:rsidRPr="009B2B59">
        <w:rPr>
          <w:rFonts w:ascii="Ubuntu Light" w:eastAsia="Ubuntu" w:hAnsi="Ubuntu Light" w:cs="Ubuntu"/>
          <w:sz w:val="18"/>
          <w:szCs w:val="18"/>
        </w:rPr>
        <w:t xml:space="preserve"> </w:t>
      </w:r>
    </w:p>
    <w:p w:rsidR="009B2B59" w:rsidRPr="009B2B59" w:rsidRDefault="009B2B59" w:rsidP="009B2B59">
      <w:pPr>
        <w:numPr>
          <w:ilvl w:val="1"/>
          <w:numId w:val="35"/>
        </w:numPr>
        <w:suppressAutoHyphens w:val="0"/>
        <w:spacing w:after="23" w:line="365" w:lineRule="auto"/>
        <w:ind w:hanging="283"/>
        <w:jc w:val="both"/>
        <w:rPr>
          <w:rFonts w:ascii="Ubuntu Light" w:hAnsi="Ubuntu Light"/>
          <w:sz w:val="18"/>
          <w:szCs w:val="18"/>
        </w:rPr>
      </w:pPr>
      <w:r w:rsidRPr="009B2B59">
        <w:rPr>
          <w:rFonts w:ascii="Ubuntu Light" w:hAnsi="Ubuntu Light"/>
          <w:sz w:val="18"/>
          <w:szCs w:val="18"/>
        </w:rPr>
        <w:t xml:space="preserve">zmiana Wykonawcy nie może zostać dokonana z powodów ekonomicznych lub technicznych, </w:t>
      </w:r>
      <w:r w:rsidR="00023D96">
        <w:rPr>
          <w:rFonts w:ascii="Ubuntu Light" w:hAnsi="Ubuntu Light"/>
          <w:sz w:val="18"/>
          <w:szCs w:val="18"/>
        </w:rPr>
        <w:t xml:space="preserve">                                         </w:t>
      </w:r>
      <w:r w:rsidRPr="009B2B59">
        <w:rPr>
          <w:rFonts w:ascii="Ubuntu Light" w:hAnsi="Ubuntu Light"/>
          <w:sz w:val="18"/>
          <w:szCs w:val="18"/>
        </w:rPr>
        <w:t>w szczególności dotyczących zamienności lub interoperacyjności sprzętu, usłu</w:t>
      </w:r>
      <w:r w:rsidRPr="009B2B59">
        <w:rPr>
          <w:rFonts w:ascii="Ubuntu Light" w:eastAsia="Ubuntu" w:hAnsi="Ubuntu Light" w:cs="Ubuntu"/>
          <w:sz w:val="18"/>
          <w:szCs w:val="18"/>
        </w:rPr>
        <w:t xml:space="preserve">g lub instalacji, </w:t>
      </w:r>
      <w:r w:rsidRPr="009B2B59">
        <w:rPr>
          <w:rFonts w:ascii="Ubuntu Light" w:hAnsi="Ubuntu Light"/>
          <w:sz w:val="18"/>
          <w:szCs w:val="18"/>
        </w:rPr>
        <w:t>zamówionych</w:t>
      </w:r>
      <w:r w:rsidRPr="009B2B59">
        <w:rPr>
          <w:rFonts w:ascii="Ubuntu Light" w:eastAsia="Ubuntu" w:hAnsi="Ubuntu Light" w:cs="Ubuntu"/>
          <w:sz w:val="18"/>
          <w:szCs w:val="18"/>
        </w:rPr>
        <w:t xml:space="preserve"> w ramach </w:t>
      </w:r>
      <w:r w:rsidRPr="009B2B59">
        <w:rPr>
          <w:rFonts w:ascii="Ubuntu Light" w:hAnsi="Ubuntu Light"/>
          <w:sz w:val="18"/>
          <w:szCs w:val="18"/>
        </w:rPr>
        <w:t>zamówienia</w:t>
      </w:r>
      <w:r w:rsidRPr="009B2B59">
        <w:rPr>
          <w:rFonts w:ascii="Ubuntu Light" w:eastAsia="Ubuntu" w:hAnsi="Ubuntu Light" w:cs="Ubuntu"/>
          <w:sz w:val="18"/>
          <w:szCs w:val="18"/>
        </w:rPr>
        <w:t xml:space="preserve"> podstawowego, </w:t>
      </w:r>
    </w:p>
    <w:p w:rsidR="009B2B59" w:rsidRPr="009B2B59" w:rsidRDefault="009B2B59" w:rsidP="009B2B59">
      <w:pPr>
        <w:numPr>
          <w:ilvl w:val="1"/>
          <w:numId w:val="35"/>
        </w:numPr>
        <w:suppressAutoHyphens w:val="0"/>
        <w:spacing w:after="23" w:line="365" w:lineRule="auto"/>
        <w:ind w:hanging="283"/>
        <w:jc w:val="both"/>
        <w:rPr>
          <w:rFonts w:ascii="Ubuntu Light" w:hAnsi="Ubuntu Light"/>
          <w:sz w:val="18"/>
          <w:szCs w:val="18"/>
        </w:rPr>
      </w:pPr>
      <w:r w:rsidRPr="009B2B59">
        <w:rPr>
          <w:rFonts w:ascii="Ubuntu Light" w:hAnsi="Ubuntu Light"/>
          <w:sz w:val="18"/>
          <w:szCs w:val="18"/>
        </w:rPr>
        <w:t>zmiana Wykonawcy spowodowałaby istotną niedogodność lub znaczne zwiększenie kosztów dla Zamawiającego,</w:t>
      </w:r>
      <w:r w:rsidRPr="009B2B59">
        <w:rPr>
          <w:rFonts w:ascii="Ubuntu Light" w:eastAsia="Ubuntu" w:hAnsi="Ubuntu Light" w:cs="Ubuntu"/>
          <w:sz w:val="18"/>
          <w:szCs w:val="18"/>
        </w:rPr>
        <w:t xml:space="preserve"> </w:t>
      </w:r>
    </w:p>
    <w:p w:rsidR="009B2B59" w:rsidRPr="009B2B59" w:rsidRDefault="009B2B59" w:rsidP="009B2B59">
      <w:pPr>
        <w:numPr>
          <w:ilvl w:val="1"/>
          <w:numId w:val="35"/>
        </w:numPr>
        <w:suppressAutoHyphens w:val="0"/>
        <w:spacing w:after="23" w:line="365" w:lineRule="auto"/>
        <w:ind w:hanging="283"/>
        <w:jc w:val="both"/>
        <w:rPr>
          <w:rFonts w:ascii="Ubuntu Light" w:hAnsi="Ubuntu Light"/>
          <w:sz w:val="18"/>
          <w:szCs w:val="18"/>
        </w:rPr>
      </w:pPr>
      <w:r w:rsidRPr="009B2B59">
        <w:rPr>
          <w:rFonts w:ascii="Ubuntu Light" w:hAnsi="Ubuntu Light"/>
          <w:sz w:val="18"/>
          <w:szCs w:val="18"/>
        </w:rPr>
        <w:t>wartość każdej kolejnej zmiany nie przekracza 50% wartości zamówienia</w:t>
      </w:r>
      <w:r w:rsidRPr="009B2B59">
        <w:rPr>
          <w:rFonts w:ascii="Ubuntu Light" w:eastAsia="Ubuntu" w:hAnsi="Ubuntu Light" w:cs="Ubuntu"/>
          <w:i/>
          <w:sz w:val="18"/>
          <w:szCs w:val="18"/>
        </w:rPr>
        <w:t xml:space="preserve"> </w:t>
      </w:r>
      <w:r w:rsidRPr="009B2B59">
        <w:rPr>
          <w:rFonts w:ascii="Ubuntu Light" w:hAnsi="Ubuntu Light"/>
          <w:sz w:val="18"/>
          <w:szCs w:val="18"/>
        </w:rPr>
        <w:t xml:space="preserve">określonej </w:t>
      </w:r>
      <w:r w:rsidRPr="009B2B59">
        <w:rPr>
          <w:rFonts w:ascii="Ubuntu Light" w:eastAsia="Ubuntu" w:hAnsi="Ubuntu Light" w:cs="Ubuntu"/>
          <w:sz w:val="18"/>
          <w:szCs w:val="18"/>
        </w:rPr>
        <w:t xml:space="preserve">pierwotnie w umowie. </w:t>
      </w:r>
    </w:p>
    <w:p w:rsidR="009B2B59" w:rsidRPr="009B2B59" w:rsidRDefault="009B2B59" w:rsidP="009B2B59">
      <w:pPr>
        <w:numPr>
          <w:ilvl w:val="0"/>
          <w:numId w:val="35"/>
        </w:numPr>
        <w:suppressAutoHyphens w:val="0"/>
        <w:spacing w:line="365" w:lineRule="auto"/>
        <w:ind w:hanging="368"/>
        <w:jc w:val="both"/>
        <w:rPr>
          <w:rFonts w:ascii="Ubuntu Light" w:hAnsi="Ubuntu Light"/>
          <w:sz w:val="18"/>
          <w:szCs w:val="18"/>
        </w:rPr>
      </w:pPr>
      <w:r w:rsidRPr="009B2B59">
        <w:rPr>
          <w:rFonts w:ascii="Ubuntu Light" w:hAnsi="Ubuntu Light"/>
          <w:sz w:val="18"/>
          <w:szCs w:val="18"/>
        </w:rPr>
        <w:t xml:space="preserve">wystąpienia łącznie warunków: konieczności zmiany umowy spowodowana jest okolicznościami, których Zamawiający, działając z należytą starannością, nie mógł przewidzieć oraz wartość zmiany nie przekracza </w:t>
      </w:r>
    </w:p>
    <w:p w:rsidR="009B2B59" w:rsidRPr="009B2B59" w:rsidRDefault="009B2B59" w:rsidP="009B2B59">
      <w:pPr>
        <w:spacing w:after="112" w:line="259" w:lineRule="auto"/>
        <w:ind w:left="360"/>
        <w:rPr>
          <w:rFonts w:ascii="Ubuntu Light" w:hAnsi="Ubuntu Light"/>
          <w:sz w:val="18"/>
          <w:szCs w:val="18"/>
        </w:rPr>
      </w:pPr>
      <w:r w:rsidRPr="009B2B59">
        <w:rPr>
          <w:rFonts w:ascii="Ubuntu Light" w:hAnsi="Ubuntu Light"/>
          <w:sz w:val="18"/>
          <w:szCs w:val="18"/>
        </w:rPr>
        <w:t>50% wartości zamówienia</w:t>
      </w:r>
      <w:r w:rsidRPr="009B2B59">
        <w:rPr>
          <w:rFonts w:ascii="Ubuntu Light" w:eastAsia="Ubuntu" w:hAnsi="Ubuntu Light" w:cs="Ubuntu"/>
          <w:sz w:val="18"/>
          <w:szCs w:val="18"/>
        </w:rPr>
        <w:t xml:space="preserve"> </w:t>
      </w:r>
      <w:r w:rsidRPr="009B2B59">
        <w:rPr>
          <w:rFonts w:ascii="Ubuntu Light" w:hAnsi="Ubuntu Light"/>
          <w:sz w:val="18"/>
          <w:szCs w:val="18"/>
        </w:rPr>
        <w:t>określone</w:t>
      </w:r>
      <w:r w:rsidRPr="009B2B59">
        <w:rPr>
          <w:rFonts w:ascii="Ubuntu Light" w:eastAsia="Ubuntu" w:hAnsi="Ubuntu Light" w:cs="Ubuntu"/>
          <w:sz w:val="18"/>
          <w:szCs w:val="18"/>
        </w:rPr>
        <w:t xml:space="preserve">j pierwotnie w umowie,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t xml:space="preserve">kiedy Wykonawcę, któremu Zamawiający udzielił zamówienia, ma zastąpić nowy Wykonawca </w:t>
      </w:r>
      <w:r w:rsidRPr="009B2B59">
        <w:rPr>
          <w:rFonts w:ascii="Ubuntu Light" w:eastAsia="Ubuntu" w:hAnsi="Ubuntu Light" w:cs="Ubuntu"/>
          <w:sz w:val="18"/>
          <w:szCs w:val="18"/>
        </w:rPr>
        <w:t xml:space="preserve"> w wyniku </w:t>
      </w:r>
      <w:r w:rsidRPr="009B2B59">
        <w:rPr>
          <w:rFonts w:ascii="Ubuntu Light" w:hAnsi="Ubuntu Light"/>
          <w:sz w:val="18"/>
          <w:szCs w:val="18"/>
        </w:rPr>
        <w:t xml:space="preserve">połączenia, podziału, przekształcenia, upadłości, restrukturyzacji lub nabycia dotychczasowego Wykonawcy lub jego przedsiębiorstwa, o ile nowy Wykonawca spełnia warunki udziału w postępowaniu, nie zachodzą </w:t>
      </w:r>
      <w:r w:rsidRPr="009B2B59">
        <w:rPr>
          <w:rFonts w:ascii="Ubuntu Light" w:eastAsia="Ubuntu" w:hAnsi="Ubuntu Light" w:cs="Ubuntu"/>
          <w:sz w:val="18"/>
          <w:szCs w:val="18"/>
        </w:rPr>
        <w:t>wobec niego podstawy wykluczenia oraz ni</w:t>
      </w:r>
      <w:r w:rsidRPr="009B2B59">
        <w:rPr>
          <w:rFonts w:ascii="Ubuntu Light" w:hAnsi="Ubuntu Light"/>
          <w:sz w:val="18"/>
          <w:szCs w:val="18"/>
        </w:rPr>
        <w:t>e pociąga to za sobą innych istotnych zmian umowy,</w:t>
      </w:r>
      <w:r w:rsidRPr="009B2B59">
        <w:rPr>
          <w:rFonts w:ascii="Ubuntu Light" w:eastAsia="Ubuntu" w:hAnsi="Ubuntu Light" w:cs="Ubuntu"/>
          <w:sz w:val="18"/>
          <w:szCs w:val="18"/>
        </w:rPr>
        <w:t xml:space="preserve">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lastRenderedPageBreak/>
        <w:t>kiedy łączna wartość zmian jest mniejsza niż progi unijne oraz jest niższa niż</w:t>
      </w:r>
      <w:r w:rsidRPr="009B2B59">
        <w:rPr>
          <w:rFonts w:ascii="Ubuntu Light" w:eastAsia="Ubuntu" w:hAnsi="Ubuntu Light" w:cs="Ubuntu"/>
          <w:sz w:val="18"/>
          <w:szCs w:val="18"/>
        </w:rPr>
        <w:t xml:space="preserve"> </w:t>
      </w:r>
      <w:r w:rsidRPr="009B2B59">
        <w:rPr>
          <w:rFonts w:ascii="Ubuntu Light" w:hAnsi="Ubuntu Light"/>
          <w:sz w:val="18"/>
          <w:szCs w:val="18"/>
        </w:rPr>
        <w:t>10% wartości zamówienia</w:t>
      </w:r>
      <w:r w:rsidRPr="009B2B59">
        <w:rPr>
          <w:rFonts w:ascii="Ubuntu Light" w:eastAsia="Ubuntu" w:hAnsi="Ubuntu Light" w:cs="Ubuntu"/>
          <w:i/>
          <w:sz w:val="18"/>
          <w:szCs w:val="18"/>
        </w:rPr>
        <w:t xml:space="preserve"> </w:t>
      </w:r>
      <w:r w:rsidRPr="009B2B59">
        <w:rPr>
          <w:rFonts w:ascii="Ubuntu Light" w:hAnsi="Ubuntu Light"/>
          <w:sz w:val="18"/>
          <w:szCs w:val="18"/>
        </w:rPr>
        <w:t>określonej pierwotn</w:t>
      </w:r>
      <w:r w:rsidRPr="009B2B59">
        <w:rPr>
          <w:rFonts w:ascii="Ubuntu Light" w:eastAsia="Ubuntu" w:hAnsi="Ubuntu Light" w:cs="Ubuntu"/>
          <w:sz w:val="18"/>
          <w:szCs w:val="18"/>
        </w:rPr>
        <w:t xml:space="preserve">ie w umowie,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t>zmiany terminu obowiązywania umowy w przypadku nie wykorzystania przez</w:t>
      </w:r>
      <w:r w:rsidRPr="009B2B59">
        <w:rPr>
          <w:rFonts w:ascii="Ubuntu Light" w:eastAsia="Ubuntu" w:hAnsi="Ubuntu Light" w:cs="Ubuntu"/>
          <w:sz w:val="18"/>
          <w:szCs w:val="18"/>
        </w:rPr>
        <w:t xml:space="preserve"> </w:t>
      </w:r>
      <w:r w:rsidRPr="009B2B59">
        <w:rPr>
          <w:rFonts w:ascii="Ubuntu Light" w:hAnsi="Ubuntu Light"/>
          <w:sz w:val="18"/>
          <w:szCs w:val="18"/>
        </w:rPr>
        <w:t xml:space="preserve">Zamawiającego  w trakcie trwania umowy pełnej ilości dostarczanego przedmiotu umowy </w:t>
      </w:r>
      <w:r w:rsidRPr="009B2B59">
        <w:rPr>
          <w:rFonts w:ascii="Ubuntu Light" w:eastAsia="Ubuntu" w:hAnsi="Ubuntu Light" w:cs="Ubuntu"/>
          <w:sz w:val="18"/>
          <w:szCs w:val="18"/>
        </w:rPr>
        <w:t xml:space="preserve">- przy zachowaniu  ceny, na poziomie nie </w:t>
      </w:r>
      <w:r w:rsidRPr="009B2B59">
        <w:rPr>
          <w:rFonts w:ascii="Ubuntu Light" w:hAnsi="Ubuntu Light"/>
          <w:sz w:val="18"/>
          <w:szCs w:val="18"/>
        </w:rPr>
        <w:t xml:space="preserve">wyższym, niż </w:t>
      </w:r>
      <w:r w:rsidRPr="009B2B59">
        <w:rPr>
          <w:rFonts w:ascii="Ubuntu Light" w:eastAsia="Ubuntu" w:hAnsi="Ubuntu Light" w:cs="Ubuntu"/>
          <w:sz w:val="18"/>
          <w:szCs w:val="18"/>
        </w:rPr>
        <w:t xml:space="preserve">dotychczas  stosowano w umowie,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eastAsia="Ubuntu" w:hAnsi="Ubuntu Light" w:cs="Ubuntu"/>
          <w:sz w:val="18"/>
          <w:szCs w:val="18"/>
        </w:rPr>
        <w:t>zmiany producenta przedmiotu umowy, w przypadku gdy producent wskazany w ofercie prze</w:t>
      </w:r>
      <w:r w:rsidRPr="009B2B59">
        <w:rPr>
          <w:rFonts w:ascii="Ubuntu Light" w:hAnsi="Ubuntu Light"/>
          <w:sz w:val="18"/>
          <w:szCs w:val="18"/>
        </w:rPr>
        <w:t>z Wykonawcę wycofał dany towar z produkcji –</w:t>
      </w:r>
      <w:r w:rsidRPr="009B2B59">
        <w:rPr>
          <w:rFonts w:ascii="Ubuntu Light" w:eastAsia="Ubuntu" w:hAnsi="Ubuntu Light" w:cs="Ubuntu"/>
          <w:sz w:val="18"/>
          <w:szCs w:val="18"/>
        </w:rPr>
        <w:t xml:space="preserve"> </w:t>
      </w:r>
      <w:r w:rsidRPr="009B2B59">
        <w:rPr>
          <w:rFonts w:ascii="Ubuntu Light" w:hAnsi="Ubuntu Light"/>
          <w:sz w:val="18"/>
          <w:szCs w:val="18"/>
        </w:rPr>
        <w:t>przy cenie nie większej niż w umowie lub jeżeli Wykonawca nie może zaoferować danego towaru, w takim przypadku towar innego producenta w cenie nie wyższej niż w umowie; rozwiązanie umowy w zakresie dotyczącym tego towaru możliwe jest za porozumieniem Stron, bez konieczności ponoszenia kary przez żadną ze stron umowy,</w:t>
      </w:r>
      <w:r w:rsidRPr="009B2B59">
        <w:rPr>
          <w:rFonts w:ascii="Ubuntu Light" w:eastAsia="Ubuntu" w:hAnsi="Ubuntu Light" w:cs="Ubuntu"/>
          <w:sz w:val="18"/>
          <w:szCs w:val="18"/>
        </w:rPr>
        <w:t xml:space="preserve"> </w:t>
      </w:r>
    </w:p>
    <w:p w:rsidR="009B2B59" w:rsidRPr="009B2B59" w:rsidRDefault="009B2B59" w:rsidP="009B2B59">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t xml:space="preserve">poprawy jakości lub innych parametrów charakterystycznych dla danego elementu dostawy lub zmiany </w:t>
      </w:r>
      <w:r w:rsidRPr="009B2B59">
        <w:rPr>
          <w:rFonts w:ascii="Ubuntu Light" w:eastAsia="Ubuntu" w:hAnsi="Ubuntu Light" w:cs="Ubuntu"/>
          <w:sz w:val="18"/>
          <w:szCs w:val="18"/>
        </w:rPr>
        <w:t>techno</w:t>
      </w:r>
      <w:r w:rsidRPr="009B2B59">
        <w:rPr>
          <w:rFonts w:ascii="Ubuntu Light" w:hAnsi="Ubuntu Light"/>
          <w:sz w:val="18"/>
          <w:szCs w:val="18"/>
        </w:rPr>
        <w:t>logii na równoważną lub lepszą</w:t>
      </w:r>
      <w:r w:rsidRPr="009B2B59">
        <w:rPr>
          <w:rFonts w:ascii="Ubuntu Light" w:eastAsia="Ubuntu" w:hAnsi="Ubuntu Light" w:cs="Ubuntu"/>
          <w:sz w:val="18"/>
          <w:szCs w:val="18"/>
        </w:rPr>
        <w:t xml:space="preserve"> w sytuacji wyc</w:t>
      </w:r>
      <w:r w:rsidRPr="009B2B59">
        <w:rPr>
          <w:rFonts w:ascii="Ubuntu Light" w:hAnsi="Ubuntu Light"/>
          <w:sz w:val="18"/>
          <w:szCs w:val="18"/>
        </w:rPr>
        <w:t>ofania z rynku przez producenta lub zakończenia produkcji zaoferowanego przez Wykonawcę przedmiotu zamówienia, jednak przy zachowaniu cen nie wyższych niż  w umowie,</w:t>
      </w:r>
      <w:r w:rsidRPr="009B2B59">
        <w:rPr>
          <w:rFonts w:ascii="Ubuntu Light" w:eastAsia="Ubuntu" w:hAnsi="Ubuntu Light" w:cs="Ubuntu"/>
          <w:sz w:val="18"/>
          <w:szCs w:val="18"/>
        </w:rPr>
        <w:t xml:space="preserve"> </w:t>
      </w:r>
    </w:p>
    <w:p w:rsidR="009B2B59" w:rsidRPr="009B2B59" w:rsidRDefault="009B2B59" w:rsidP="009B2B59">
      <w:pPr>
        <w:numPr>
          <w:ilvl w:val="0"/>
          <w:numId w:val="35"/>
        </w:numPr>
        <w:suppressAutoHyphens w:val="0"/>
        <w:spacing w:after="113" w:line="259" w:lineRule="auto"/>
        <w:ind w:hanging="368"/>
        <w:jc w:val="both"/>
        <w:rPr>
          <w:rFonts w:ascii="Ubuntu Light" w:hAnsi="Ubuntu Light"/>
          <w:sz w:val="18"/>
          <w:szCs w:val="18"/>
        </w:rPr>
      </w:pPr>
      <w:r w:rsidRPr="009B2B59">
        <w:rPr>
          <w:rFonts w:ascii="Ubuntu Light" w:hAnsi="Ubuntu Light"/>
          <w:sz w:val="18"/>
          <w:szCs w:val="18"/>
        </w:rPr>
        <w:t>przedłużenia terminu płatności,</w:t>
      </w:r>
      <w:r w:rsidRPr="009B2B59">
        <w:rPr>
          <w:rFonts w:ascii="Ubuntu Light" w:eastAsia="Ubuntu" w:hAnsi="Ubuntu Light" w:cs="Ubuntu"/>
          <w:sz w:val="18"/>
          <w:szCs w:val="18"/>
        </w:rPr>
        <w:t xml:space="preserve"> </w:t>
      </w:r>
    </w:p>
    <w:p w:rsidR="009B2B59" w:rsidRPr="009B2B59" w:rsidRDefault="009B2B59" w:rsidP="009B2B59">
      <w:pPr>
        <w:numPr>
          <w:ilvl w:val="0"/>
          <w:numId w:val="35"/>
        </w:numPr>
        <w:suppressAutoHyphens w:val="0"/>
        <w:spacing w:after="113" w:line="259" w:lineRule="auto"/>
        <w:ind w:hanging="368"/>
        <w:jc w:val="both"/>
        <w:rPr>
          <w:rFonts w:ascii="Ubuntu Light" w:hAnsi="Ubuntu Light"/>
          <w:sz w:val="18"/>
          <w:szCs w:val="18"/>
        </w:rPr>
      </w:pPr>
      <w:r w:rsidRPr="009B2B59">
        <w:rPr>
          <w:rFonts w:ascii="Ubuntu Light" w:hAnsi="Ubuntu Light"/>
          <w:sz w:val="18"/>
          <w:szCs w:val="18"/>
        </w:rPr>
        <w:t>zmiany stawek opłat celnych wprowadzonych decyzjami odpowiednich władz państwowych,</w:t>
      </w:r>
      <w:r w:rsidRPr="009B2B59">
        <w:rPr>
          <w:rFonts w:ascii="Ubuntu Light" w:eastAsia="Ubuntu" w:hAnsi="Ubuntu Light" w:cs="Ubuntu"/>
          <w:sz w:val="18"/>
          <w:szCs w:val="18"/>
        </w:rPr>
        <w:t xml:space="preserve"> </w:t>
      </w:r>
    </w:p>
    <w:p w:rsidR="009B2B59" w:rsidRPr="009B2B59" w:rsidRDefault="009B2B59" w:rsidP="00023D96">
      <w:pPr>
        <w:numPr>
          <w:ilvl w:val="0"/>
          <w:numId w:val="35"/>
        </w:numPr>
        <w:suppressAutoHyphens w:val="0"/>
        <w:spacing w:after="23" w:line="365" w:lineRule="auto"/>
        <w:ind w:hanging="368"/>
        <w:jc w:val="both"/>
        <w:rPr>
          <w:rFonts w:ascii="Ubuntu Light" w:hAnsi="Ubuntu Light"/>
          <w:sz w:val="18"/>
          <w:szCs w:val="18"/>
        </w:rPr>
      </w:pPr>
      <w:r w:rsidRPr="009B2B59">
        <w:rPr>
          <w:rFonts w:ascii="Ubuntu Light" w:hAnsi="Ubuntu Light"/>
          <w:sz w:val="18"/>
          <w:szCs w:val="18"/>
        </w:rPr>
        <w:t>w zakresie danych identyfikacyjnych strony umowy takich jak np. firma, adres osoby upoważnionej do kontaktów/odbioru lub inne zapisy dotyczące wskazania stron oraz zmiany danych personelu Stron.</w:t>
      </w:r>
      <w:r w:rsidRPr="009B2B59">
        <w:rPr>
          <w:rFonts w:ascii="Ubuntu Light" w:eastAsia="Ubuntu" w:hAnsi="Ubuntu Light" w:cs="Ubuntu"/>
          <w:sz w:val="18"/>
          <w:szCs w:val="18"/>
        </w:rPr>
        <w:t xml:space="preserve"> </w:t>
      </w:r>
    </w:p>
    <w:p w:rsidR="009B2B59" w:rsidRPr="009B2B59" w:rsidRDefault="009B2B59" w:rsidP="00023D96">
      <w:pPr>
        <w:numPr>
          <w:ilvl w:val="0"/>
          <w:numId w:val="35"/>
        </w:numPr>
        <w:suppressAutoHyphens w:val="0"/>
        <w:spacing w:line="365" w:lineRule="auto"/>
        <w:ind w:hanging="368"/>
        <w:jc w:val="both"/>
        <w:rPr>
          <w:rFonts w:ascii="Ubuntu Light" w:hAnsi="Ubuntu Light"/>
          <w:sz w:val="18"/>
          <w:szCs w:val="18"/>
        </w:rPr>
      </w:pPr>
      <w:r w:rsidRPr="009B2B59">
        <w:rPr>
          <w:rFonts w:ascii="Ubuntu Light" w:hAnsi="Ubuntu Light"/>
          <w:sz w:val="18"/>
          <w:szCs w:val="18"/>
        </w:rPr>
        <w:t xml:space="preserve">zmiany wysokości wynagrodzenia należnego Wykonawcy, ale wyłącznie w razie zaistnienia przesłanek wynikających z art. </w:t>
      </w:r>
      <w:r w:rsidRPr="009B2B59">
        <w:rPr>
          <w:rFonts w:ascii="Ubuntu Light" w:eastAsia="Ubuntu" w:hAnsi="Ubuntu Light" w:cs="Ubuntu"/>
          <w:sz w:val="18"/>
          <w:szCs w:val="18"/>
        </w:rPr>
        <w:t xml:space="preserve">436 pkt 4b) ustawy </w:t>
      </w:r>
      <w:proofErr w:type="spellStart"/>
      <w:r w:rsidRPr="009B2B59">
        <w:rPr>
          <w:rFonts w:ascii="Ubuntu Light" w:eastAsia="Ubuntu" w:hAnsi="Ubuntu Light" w:cs="Ubuntu"/>
          <w:sz w:val="18"/>
          <w:szCs w:val="18"/>
        </w:rPr>
        <w:t>pzp</w:t>
      </w:r>
      <w:proofErr w:type="spellEnd"/>
      <w:r w:rsidRPr="009B2B59">
        <w:rPr>
          <w:rFonts w:ascii="Ubuntu Light" w:eastAsia="Ubuntu" w:hAnsi="Ubuntu Light" w:cs="Ubuntu"/>
          <w:sz w:val="18"/>
          <w:szCs w:val="18"/>
        </w:rPr>
        <w:t xml:space="preserve"> tj. w przypadku zmiany: sta</w:t>
      </w:r>
      <w:r w:rsidRPr="009B2B59">
        <w:rPr>
          <w:rFonts w:ascii="Ubuntu Light" w:hAnsi="Ubuntu Light"/>
          <w:sz w:val="18"/>
          <w:szCs w:val="18"/>
        </w:rPr>
        <w:t xml:space="preserve">wki podatku od towarów i usług </w:t>
      </w:r>
      <w:r w:rsidRPr="009B2B59">
        <w:rPr>
          <w:rFonts w:ascii="Ubuntu Light" w:eastAsia="Ubuntu" w:hAnsi="Ubuntu Light" w:cs="Ubuntu"/>
          <w:sz w:val="18"/>
          <w:szCs w:val="18"/>
        </w:rPr>
        <w:t xml:space="preserve"> </w:t>
      </w:r>
    </w:p>
    <w:p w:rsidR="008166B4" w:rsidRDefault="009B2B59" w:rsidP="008166B4">
      <w:pPr>
        <w:spacing w:line="360" w:lineRule="auto"/>
        <w:ind w:left="426" w:hanging="142"/>
        <w:jc w:val="both"/>
        <w:rPr>
          <w:rFonts w:ascii="Ubuntu Light" w:eastAsia="Ubuntu" w:hAnsi="Ubuntu Light" w:cs="Ubuntu"/>
          <w:sz w:val="18"/>
          <w:szCs w:val="18"/>
        </w:rPr>
      </w:pPr>
      <w:r w:rsidRPr="009B2B59">
        <w:rPr>
          <w:rFonts w:ascii="Ubuntu Light" w:hAnsi="Ubuntu Light"/>
          <w:sz w:val="18"/>
          <w:szCs w:val="18"/>
        </w:rPr>
        <w:t>–</w:t>
      </w:r>
      <w:r w:rsidRPr="009B2B59">
        <w:rPr>
          <w:rFonts w:ascii="Ubuntu Light" w:eastAsia="Ubuntu" w:hAnsi="Ubuntu Light" w:cs="Ubuntu"/>
          <w:sz w:val="18"/>
          <w:szCs w:val="18"/>
        </w:rPr>
        <w:t xml:space="preserve"> </w:t>
      </w:r>
      <w:r w:rsidRPr="009B2B59">
        <w:rPr>
          <w:rFonts w:ascii="Ubuntu Light" w:hAnsi="Ubuntu Light"/>
          <w:sz w:val="18"/>
          <w:szCs w:val="18"/>
        </w:rPr>
        <w:t>pod warunkiem, że zmiany te będą miały wpływ na koszty wykonania zamówienia przez Wykonawcę.</w:t>
      </w:r>
      <w:r w:rsidRPr="009B2B59">
        <w:rPr>
          <w:rFonts w:ascii="Ubuntu Light" w:eastAsia="Ubuntu" w:hAnsi="Ubuntu Light" w:cs="Ubuntu"/>
          <w:sz w:val="18"/>
          <w:szCs w:val="18"/>
        </w:rPr>
        <w:t xml:space="preserve"> </w:t>
      </w:r>
      <w:r w:rsidRPr="009B2B59">
        <w:rPr>
          <w:rFonts w:ascii="Ubuntu Light" w:hAnsi="Ubuntu Light"/>
          <w:sz w:val="18"/>
          <w:szCs w:val="18"/>
        </w:rPr>
        <w:t xml:space="preserve">Wykonawca, zobowiązany jest załączyć do wniosku, o którym mowa w ustępie poprzedzającym, dokumenty uzasadniające zmianę kosztów wykonania zamówienia oraz wysokość tej zmiany, w szczególności </w:t>
      </w:r>
      <w:r w:rsidRPr="009B2B59">
        <w:rPr>
          <w:rFonts w:ascii="Ubuntu Light" w:eastAsia="Ubuntu" w:hAnsi="Ubuntu Light" w:cs="Ubuntu"/>
          <w:sz w:val="18"/>
          <w:szCs w:val="18"/>
        </w:rPr>
        <w:t xml:space="preserve">pisemne </w:t>
      </w:r>
      <w:r w:rsidRPr="009B2B59">
        <w:rPr>
          <w:rFonts w:ascii="Ubuntu Light" w:hAnsi="Ubuntu Light"/>
          <w:sz w:val="18"/>
          <w:szCs w:val="18"/>
        </w:rPr>
        <w:t xml:space="preserve">zestawienie części przedmiotu umowy, do których zastosowanie znajdzie zmiana stawki podatku od towarów i usług lub podatku akcyzowego, wraz z określeniem wynagrodzenia netto i brutto za wykonanie tej części przedmiotu umowy (tak przed, </w:t>
      </w:r>
      <w:r w:rsidRPr="009B2B59">
        <w:rPr>
          <w:rFonts w:ascii="Ubuntu Light" w:eastAsia="Ubuntu" w:hAnsi="Ubuntu Light" w:cs="Ubuntu"/>
          <w:sz w:val="18"/>
          <w:szCs w:val="18"/>
        </w:rPr>
        <w:t xml:space="preserve">jak i po zmianie).      </w:t>
      </w:r>
    </w:p>
    <w:p w:rsidR="009B2B59" w:rsidRPr="008166B4" w:rsidRDefault="009B2B59" w:rsidP="00D63A53">
      <w:pPr>
        <w:pStyle w:val="Akapitzlist"/>
        <w:numPr>
          <w:ilvl w:val="0"/>
          <w:numId w:val="35"/>
        </w:numPr>
        <w:spacing w:after="0" w:line="360" w:lineRule="auto"/>
        <w:ind w:hanging="226"/>
        <w:jc w:val="both"/>
        <w:rPr>
          <w:rFonts w:ascii="Ubuntu Light" w:eastAsia="Ubuntu" w:hAnsi="Ubuntu Light" w:cs="Ubuntu"/>
          <w:sz w:val="18"/>
          <w:szCs w:val="18"/>
        </w:rPr>
      </w:pPr>
      <w:r w:rsidRPr="008166B4">
        <w:rPr>
          <w:rFonts w:ascii="Ubuntu Light" w:hAnsi="Ubuntu Light"/>
          <w:sz w:val="18"/>
          <w:szCs w:val="18"/>
        </w:rPr>
        <w:t xml:space="preserve">w przypadku przesłanki, o której mowa w ust. 2 pkt u, </w:t>
      </w:r>
      <w:proofErr w:type="spellStart"/>
      <w:r w:rsidRPr="008166B4">
        <w:rPr>
          <w:rFonts w:ascii="Ubuntu Light" w:hAnsi="Ubuntu Light"/>
          <w:sz w:val="18"/>
          <w:szCs w:val="18"/>
        </w:rPr>
        <w:t>ppkt</w:t>
      </w:r>
      <w:proofErr w:type="spellEnd"/>
      <w:r w:rsidRPr="008166B4">
        <w:rPr>
          <w:rFonts w:ascii="Ubuntu Light" w:hAnsi="Ubuntu Light"/>
          <w:sz w:val="18"/>
          <w:szCs w:val="18"/>
        </w:rPr>
        <w:t xml:space="preserve"> 1), zmianie nie ulegnie wynagrodzenie netto, </w:t>
      </w:r>
      <w:r w:rsidRPr="008166B4">
        <w:rPr>
          <w:rFonts w:ascii="Ubuntu Light" w:eastAsia="Ubuntu" w:hAnsi="Ubuntu Light" w:cs="Ubuntu"/>
          <w:sz w:val="18"/>
          <w:szCs w:val="18"/>
        </w:rPr>
        <w:t>natomiast wynagrodzen</w:t>
      </w:r>
      <w:r w:rsidRPr="008166B4">
        <w:rPr>
          <w:rFonts w:ascii="Ubuntu Light" w:hAnsi="Ubuntu Light"/>
          <w:sz w:val="18"/>
          <w:szCs w:val="18"/>
        </w:rPr>
        <w:t>ie brutto ulegnie zmianie o kwotę wynikającą ze zmiany stawki podatku od towarów i usług lub podatku akcyzowego. Zmiana będzie odnosić się wyłącznie do części przedmiotu umowy zrealizowanego od dnia, od którego zmianie uległ bądź ulegnie koszt realizacji p</w:t>
      </w:r>
      <w:r w:rsidRPr="008166B4">
        <w:rPr>
          <w:rFonts w:ascii="Ubuntu Light" w:eastAsia="Ubuntu" w:hAnsi="Ubuntu Light" w:cs="Ubuntu"/>
          <w:sz w:val="18"/>
          <w:szCs w:val="18"/>
        </w:rPr>
        <w:t xml:space="preserve">rzedmiotu umowy </w:t>
      </w:r>
      <w:r w:rsidRPr="008166B4">
        <w:rPr>
          <w:rFonts w:ascii="Ubuntu Light" w:hAnsi="Ubuntu Light"/>
          <w:sz w:val="18"/>
          <w:szCs w:val="18"/>
        </w:rPr>
        <w:t xml:space="preserve">(nie wcześniej niż od daty wejścia w życie właściwych przepisów) oraz wyłącznie do części przedmiotu umowy, do którego zastosowanie znajdzie zmiana stawki podatku od towarów i usług lub podatku </w:t>
      </w:r>
      <w:r w:rsidRPr="008166B4">
        <w:rPr>
          <w:rFonts w:ascii="Ubuntu Light" w:eastAsia="Ubuntu" w:hAnsi="Ubuntu Light" w:cs="Ubuntu"/>
          <w:sz w:val="18"/>
          <w:szCs w:val="18"/>
        </w:rPr>
        <w:t xml:space="preserve">akcyzowego;                                                                                                                                                                                                                      </w:t>
      </w:r>
    </w:p>
    <w:p w:rsidR="009B2B59" w:rsidRPr="008166B4" w:rsidRDefault="009B2B59" w:rsidP="00D63A53">
      <w:pPr>
        <w:pStyle w:val="Akapitzlist"/>
        <w:numPr>
          <w:ilvl w:val="0"/>
          <w:numId w:val="35"/>
        </w:numPr>
        <w:spacing w:after="0" w:line="360" w:lineRule="auto"/>
        <w:ind w:hanging="226"/>
        <w:jc w:val="both"/>
        <w:rPr>
          <w:rFonts w:ascii="Ubuntu Light" w:hAnsi="Ubuntu Light"/>
          <w:sz w:val="18"/>
          <w:szCs w:val="18"/>
        </w:rPr>
      </w:pPr>
      <w:r w:rsidRPr="008166B4">
        <w:rPr>
          <w:rFonts w:ascii="Ubuntu Light" w:hAnsi="Ubuntu Light"/>
          <w:sz w:val="18"/>
          <w:szCs w:val="18"/>
        </w:rPr>
        <w:t xml:space="preserve">Zamawiający w terminie  30 dni od złożenia wniosku dokona jego oceny. W razie uznania, iż wniosek jest zasadny Strony przystąpią do negocjacji  w zakresie zmiany wysokości wynagrodzenia należnego </w:t>
      </w:r>
      <w:r w:rsidRPr="008166B4">
        <w:rPr>
          <w:rFonts w:ascii="Ubuntu Light" w:eastAsia="Ubuntu" w:hAnsi="Ubuntu Light" w:cs="Ubuntu"/>
          <w:sz w:val="18"/>
          <w:szCs w:val="18"/>
        </w:rPr>
        <w:t xml:space="preserve">Wykonawcy; </w:t>
      </w:r>
    </w:p>
    <w:p w:rsidR="009B2B59" w:rsidRPr="009B2B59" w:rsidRDefault="009B2B59" w:rsidP="00D63A53">
      <w:pPr>
        <w:numPr>
          <w:ilvl w:val="0"/>
          <w:numId w:val="35"/>
        </w:numPr>
        <w:suppressAutoHyphens w:val="0"/>
        <w:spacing w:line="360" w:lineRule="auto"/>
        <w:ind w:left="567" w:hanging="425"/>
        <w:jc w:val="both"/>
        <w:rPr>
          <w:rFonts w:ascii="Ubuntu Light" w:hAnsi="Ubuntu Light"/>
          <w:sz w:val="18"/>
          <w:szCs w:val="18"/>
        </w:rPr>
      </w:pPr>
      <w:r w:rsidRPr="009B2B59">
        <w:rPr>
          <w:rFonts w:ascii="Ubuntu Light" w:hAnsi="Ubuntu Light"/>
          <w:sz w:val="18"/>
          <w:szCs w:val="18"/>
        </w:rPr>
        <w:t>zmiana umowy skutkuje zmianą wysokości wynagrodzenia należnego Wykonawcy jedynie w zakresie płatności realizowan</w:t>
      </w:r>
      <w:r w:rsidRPr="009B2B59">
        <w:rPr>
          <w:rFonts w:ascii="Ubuntu Light" w:eastAsia="Ubuntu" w:hAnsi="Ubuntu Light" w:cs="Ubuntu"/>
          <w:sz w:val="18"/>
          <w:szCs w:val="18"/>
        </w:rPr>
        <w:t xml:space="preserve">ych po dacie zawarcia stosownego aneksu do umowy;  </w:t>
      </w:r>
    </w:p>
    <w:p w:rsidR="009B2B59" w:rsidRPr="008166B4" w:rsidRDefault="009B2B59" w:rsidP="00D63A53">
      <w:pPr>
        <w:numPr>
          <w:ilvl w:val="0"/>
          <w:numId w:val="35"/>
        </w:numPr>
        <w:suppressAutoHyphens w:val="0"/>
        <w:spacing w:line="360" w:lineRule="auto"/>
        <w:ind w:left="567" w:hanging="425"/>
        <w:jc w:val="both"/>
        <w:rPr>
          <w:rFonts w:ascii="Ubuntu Light" w:hAnsi="Ubuntu Light"/>
          <w:sz w:val="18"/>
          <w:szCs w:val="18"/>
        </w:rPr>
      </w:pPr>
      <w:r w:rsidRPr="009B2B59">
        <w:rPr>
          <w:rFonts w:ascii="Ubuntu Light" w:hAnsi="Ubuntu Light"/>
          <w:sz w:val="18"/>
          <w:szCs w:val="18"/>
        </w:rPr>
        <w:t xml:space="preserve">obowiązek wykazania wpływu zmian, o których mowa w art. 436 pkt 4b) ustawy </w:t>
      </w:r>
      <w:proofErr w:type="spellStart"/>
      <w:r w:rsidRPr="009B2B59">
        <w:rPr>
          <w:rFonts w:ascii="Ubuntu Light" w:hAnsi="Ubuntu Light"/>
          <w:sz w:val="18"/>
          <w:szCs w:val="18"/>
        </w:rPr>
        <w:t>pzp</w:t>
      </w:r>
      <w:proofErr w:type="spellEnd"/>
      <w:r w:rsidRPr="009B2B59">
        <w:rPr>
          <w:rFonts w:ascii="Ubuntu Light" w:hAnsi="Ubuntu Light"/>
          <w:sz w:val="18"/>
          <w:szCs w:val="18"/>
        </w:rPr>
        <w:t>, na koszty wykonania zamówienia, należy do Wykonawcy, pod rygorem odmowy przystąpienia do negocjacji  i w konsekwencji odmowy dokonania zmiany umowy w zakresie zmiany wysokości wynagrodzenia należnego Wykonawcy.</w:t>
      </w:r>
      <w:r w:rsidRPr="009B2B59">
        <w:rPr>
          <w:rFonts w:ascii="Ubuntu Light" w:eastAsia="Ubuntu" w:hAnsi="Ubuntu Light" w:cs="Ubuntu"/>
          <w:sz w:val="18"/>
          <w:szCs w:val="18"/>
        </w:rPr>
        <w:t xml:space="preserve"> </w:t>
      </w:r>
    </w:p>
    <w:p w:rsidR="0003629B" w:rsidRPr="009144DE" w:rsidRDefault="008166B4" w:rsidP="00D63A53">
      <w:pPr>
        <w:pStyle w:val="Akapitzlist"/>
        <w:numPr>
          <w:ilvl w:val="0"/>
          <w:numId w:val="35"/>
        </w:numPr>
        <w:tabs>
          <w:tab w:val="left" w:pos="851"/>
        </w:tabs>
        <w:spacing w:after="0" w:line="360" w:lineRule="auto"/>
        <w:ind w:hanging="226"/>
        <w:jc w:val="both"/>
        <w:rPr>
          <w:rFonts w:ascii="Ubuntu Light" w:hAnsi="Ubuntu Light"/>
          <w:sz w:val="18"/>
          <w:szCs w:val="18"/>
        </w:rPr>
      </w:pPr>
      <w:r w:rsidRPr="009144DE">
        <w:rPr>
          <w:rFonts w:ascii="Ubuntu Light" w:hAnsi="Ubuntu Light"/>
          <w:sz w:val="18"/>
          <w:szCs w:val="18"/>
        </w:rPr>
        <w:t xml:space="preserve"> uzasadnionych przypadkach związanych ze zmianą potrzeb Zamawiającego, dopuszcza się zmianę umowy, polegającą na </w:t>
      </w:r>
      <w:r w:rsidR="00FE607D" w:rsidRPr="009144DE">
        <w:rPr>
          <w:rFonts w:ascii="Ubuntu Light" w:hAnsi="Ubuntu Light"/>
          <w:sz w:val="18"/>
          <w:szCs w:val="18"/>
        </w:rPr>
        <w:t xml:space="preserve">zmniejszeniu lub </w:t>
      </w:r>
      <w:r w:rsidRPr="009144DE">
        <w:rPr>
          <w:rFonts w:ascii="Ubuntu Light" w:hAnsi="Ubuntu Light"/>
          <w:sz w:val="18"/>
          <w:szCs w:val="18"/>
        </w:rPr>
        <w:t xml:space="preserve">zwiększeniu  ilości/wartości poszczególnych pozycji w ramach danego pakietu   w stosunku do ilości/wartości  wymienionego asortymentu określnego w umowie, ale pod warunkiem, </w:t>
      </w:r>
      <w:r w:rsidR="008E5C86" w:rsidRPr="009144DE">
        <w:rPr>
          <w:rFonts w:ascii="Ubuntu Light" w:hAnsi="Ubuntu Light"/>
          <w:sz w:val="18"/>
          <w:szCs w:val="18"/>
        </w:rPr>
        <w:t xml:space="preserve">                          </w:t>
      </w:r>
      <w:r w:rsidRPr="009144DE">
        <w:rPr>
          <w:rFonts w:ascii="Ubuntu Light" w:hAnsi="Ubuntu Light"/>
          <w:sz w:val="18"/>
          <w:szCs w:val="18"/>
        </w:rPr>
        <w:t xml:space="preserve">że zmiana taka nie spowoduje zwiększenia łącznej wartości brutto określonego pakietu. </w:t>
      </w:r>
    </w:p>
    <w:p w:rsidR="009B2B59" w:rsidRDefault="009B2B59" w:rsidP="009F75AF">
      <w:pPr>
        <w:numPr>
          <w:ilvl w:val="0"/>
          <w:numId w:val="37"/>
        </w:numPr>
        <w:suppressAutoHyphens w:val="0"/>
        <w:spacing w:after="23" w:line="365" w:lineRule="auto"/>
        <w:ind w:hanging="358"/>
        <w:jc w:val="both"/>
        <w:rPr>
          <w:rFonts w:ascii="Ubuntu Light" w:hAnsi="Ubuntu Light"/>
          <w:sz w:val="18"/>
          <w:szCs w:val="18"/>
        </w:rPr>
      </w:pPr>
      <w:r w:rsidRPr="009B2B59">
        <w:rPr>
          <w:rFonts w:ascii="Ubuntu Light" w:hAnsi="Ubuntu Light"/>
          <w:sz w:val="18"/>
          <w:szCs w:val="18"/>
        </w:rPr>
        <w:t xml:space="preserve">Zamawiający dopuszcza zmianę zawartej umowy w trakcie jej trwania, również w razie zmiany (zwiększenia lub zmniejszenia) cen materiałów lub kosztów związanych z realizacją zamówienia (stosownie do art. 439 ustawy </w:t>
      </w:r>
      <w:proofErr w:type="spellStart"/>
      <w:r w:rsidRPr="009B2B59">
        <w:rPr>
          <w:rFonts w:ascii="Ubuntu Light" w:hAnsi="Ubuntu Light"/>
          <w:sz w:val="18"/>
          <w:szCs w:val="18"/>
        </w:rPr>
        <w:t>pzp</w:t>
      </w:r>
      <w:proofErr w:type="spellEnd"/>
      <w:r w:rsidRPr="009B2B59">
        <w:rPr>
          <w:rFonts w:ascii="Ubuntu Light" w:hAnsi="Ubuntu Light"/>
          <w:sz w:val="18"/>
          <w:szCs w:val="18"/>
        </w:rPr>
        <w:t xml:space="preserve">), jednak nie wcześniej niż po upływie 6 miesięcy do rozpoczęcia realizacji zamówienia i wyłącznie w przypadkach: </w:t>
      </w:r>
    </w:p>
    <w:p w:rsidR="009B2B59" w:rsidRDefault="008E1687" w:rsidP="009B2B59">
      <w:pPr>
        <w:suppressAutoHyphens w:val="0"/>
        <w:spacing w:after="23" w:line="365" w:lineRule="auto"/>
        <w:ind w:left="421" w:hanging="279"/>
        <w:jc w:val="both"/>
        <w:rPr>
          <w:rFonts w:ascii="Ubuntu Light" w:hAnsi="Ubuntu Light"/>
          <w:sz w:val="18"/>
          <w:szCs w:val="18"/>
        </w:rPr>
      </w:pPr>
      <w:r>
        <w:rPr>
          <w:rFonts w:ascii="Ubuntu Light" w:hAnsi="Ubuntu Light"/>
          <w:sz w:val="18"/>
          <w:szCs w:val="18"/>
        </w:rPr>
        <w:lastRenderedPageBreak/>
        <w:t xml:space="preserve"> </w:t>
      </w:r>
      <w:r w:rsidR="009B2B59" w:rsidRPr="009B2B59">
        <w:rPr>
          <w:rFonts w:ascii="Ubuntu Light" w:hAnsi="Ubuntu Light"/>
          <w:sz w:val="18"/>
          <w:szCs w:val="18"/>
        </w:rPr>
        <w:t xml:space="preserve">a) </w:t>
      </w:r>
      <w:r w:rsidR="002B494C">
        <w:rPr>
          <w:rFonts w:ascii="Ubuntu Light" w:hAnsi="Ubuntu Light"/>
          <w:sz w:val="18"/>
          <w:szCs w:val="18"/>
        </w:rPr>
        <w:t xml:space="preserve">  </w:t>
      </w:r>
      <w:r w:rsidR="009B2B59" w:rsidRPr="009B2B59">
        <w:rPr>
          <w:rFonts w:ascii="Ubuntu Light" w:hAnsi="Ubuntu Light"/>
          <w:sz w:val="18"/>
          <w:szCs w:val="18"/>
        </w:rPr>
        <w:t>zmiany poziomu cen materiałów lub kosztów związanych z realizacją zamówienia wynoszącej co najmniej 15% w stosunku do pierwotnych cen z dnia otwarcia ofert w postępowaniu, o którym mowa w §1,</w:t>
      </w:r>
    </w:p>
    <w:p w:rsidR="009B2B59" w:rsidRDefault="009B2B59" w:rsidP="009B2B59">
      <w:pPr>
        <w:suppressAutoHyphens w:val="0"/>
        <w:spacing w:after="23" w:line="365" w:lineRule="auto"/>
        <w:ind w:left="421" w:hanging="279"/>
        <w:jc w:val="both"/>
        <w:rPr>
          <w:rFonts w:ascii="Ubuntu Light" w:hAnsi="Ubuntu Light"/>
          <w:sz w:val="18"/>
          <w:szCs w:val="18"/>
        </w:rPr>
      </w:pPr>
      <w:r w:rsidRPr="009B2B59">
        <w:rPr>
          <w:rFonts w:ascii="Ubuntu Light" w:hAnsi="Ubuntu Light"/>
          <w:sz w:val="18"/>
          <w:szCs w:val="18"/>
        </w:rPr>
        <w:t xml:space="preserve"> b) </w:t>
      </w:r>
      <w:r w:rsidR="002B494C">
        <w:rPr>
          <w:rFonts w:ascii="Ubuntu Light" w:hAnsi="Ubuntu Light"/>
          <w:sz w:val="18"/>
          <w:szCs w:val="18"/>
        </w:rPr>
        <w:t xml:space="preserve"> </w:t>
      </w:r>
      <w:r w:rsidRPr="009B2B59">
        <w:rPr>
          <w:rFonts w:ascii="Ubuntu Light" w:hAnsi="Ubuntu Light"/>
          <w:sz w:val="18"/>
          <w:szCs w:val="18"/>
        </w:rPr>
        <w:t xml:space="preserve">w zakresie niezrealizowanej części zamówienia, </w:t>
      </w:r>
    </w:p>
    <w:p w:rsidR="009B2B59" w:rsidRDefault="008E1687" w:rsidP="009B2B59">
      <w:pPr>
        <w:suppressAutoHyphens w:val="0"/>
        <w:spacing w:after="23" w:line="365" w:lineRule="auto"/>
        <w:ind w:left="421" w:hanging="279"/>
        <w:jc w:val="both"/>
        <w:rPr>
          <w:rFonts w:ascii="Ubuntu Light" w:hAnsi="Ubuntu Light"/>
          <w:sz w:val="18"/>
          <w:szCs w:val="18"/>
        </w:rPr>
      </w:pPr>
      <w:r>
        <w:rPr>
          <w:rFonts w:ascii="Ubuntu Light" w:hAnsi="Ubuntu Light"/>
          <w:sz w:val="18"/>
          <w:szCs w:val="18"/>
        </w:rPr>
        <w:t xml:space="preserve"> </w:t>
      </w:r>
      <w:r w:rsidR="009B2B59" w:rsidRPr="009B2B59">
        <w:rPr>
          <w:rFonts w:ascii="Ubuntu Light" w:hAnsi="Ubuntu Light"/>
          <w:sz w:val="18"/>
          <w:szCs w:val="18"/>
        </w:rPr>
        <w:t xml:space="preserve">c) </w:t>
      </w:r>
      <w:r w:rsidR="002B494C">
        <w:rPr>
          <w:rFonts w:ascii="Ubuntu Light" w:hAnsi="Ubuntu Light"/>
          <w:sz w:val="18"/>
          <w:szCs w:val="18"/>
        </w:rPr>
        <w:t xml:space="preserve">  </w:t>
      </w:r>
      <w:r w:rsidR="009B2B59" w:rsidRPr="009B2B59">
        <w:rPr>
          <w:rFonts w:ascii="Ubuntu Light" w:hAnsi="Ubuntu Light"/>
          <w:sz w:val="18"/>
          <w:szCs w:val="18"/>
        </w:rPr>
        <w:t>na p</w:t>
      </w:r>
      <w:r w:rsidR="009B2B59" w:rsidRPr="009B2B59">
        <w:rPr>
          <w:rFonts w:ascii="Ubuntu Light" w:eastAsia="Ubuntu" w:hAnsi="Ubuntu Light" w:cs="Ubuntu"/>
          <w:sz w:val="18"/>
          <w:szCs w:val="18"/>
        </w:rPr>
        <w:t xml:space="preserve">isemny </w:t>
      </w:r>
      <w:r w:rsidR="009B2B59" w:rsidRPr="009B2B59">
        <w:rPr>
          <w:rFonts w:ascii="Ubuntu Light" w:hAnsi="Ubuntu Light"/>
          <w:sz w:val="18"/>
          <w:szCs w:val="18"/>
        </w:rPr>
        <w:t xml:space="preserve">wniosek Wykonawcy lub Zamawiającego, </w:t>
      </w:r>
    </w:p>
    <w:p w:rsidR="009B2B59" w:rsidRDefault="009B2B59" w:rsidP="009B2B59">
      <w:pPr>
        <w:suppressAutoHyphens w:val="0"/>
        <w:spacing w:after="23" w:line="365" w:lineRule="auto"/>
        <w:ind w:left="421" w:hanging="279"/>
        <w:jc w:val="both"/>
        <w:rPr>
          <w:rFonts w:ascii="Ubuntu Light" w:hAnsi="Ubuntu Light"/>
          <w:sz w:val="18"/>
          <w:szCs w:val="18"/>
        </w:rPr>
      </w:pPr>
      <w:r w:rsidRPr="009B2B59">
        <w:rPr>
          <w:rFonts w:ascii="Ubuntu Light" w:hAnsi="Ubuntu Light"/>
          <w:sz w:val="18"/>
          <w:szCs w:val="18"/>
        </w:rPr>
        <w:t xml:space="preserve">d) </w:t>
      </w:r>
      <w:r w:rsidR="002B494C">
        <w:rPr>
          <w:rFonts w:ascii="Ubuntu Light" w:hAnsi="Ubuntu Light"/>
          <w:sz w:val="18"/>
          <w:szCs w:val="18"/>
        </w:rPr>
        <w:t xml:space="preserve"> </w:t>
      </w:r>
      <w:r w:rsidRPr="009B2B59">
        <w:rPr>
          <w:rFonts w:ascii="Ubuntu Light" w:hAnsi="Ubuntu Light"/>
          <w:sz w:val="18"/>
          <w:szCs w:val="18"/>
        </w:rPr>
        <w:t xml:space="preserve">wnioskujący o zmianę zobowiązany jest wykazać odpowiednimi dokumentami i dowodami, wartość wzrostu lub zmniejszenia cen materiałów lub kosztów związanych z realizacją zamówienia określoną w oparciu o wskaźnik zmian cen </w:t>
      </w:r>
      <w:r w:rsidR="00634DDF">
        <w:rPr>
          <w:rFonts w:ascii="Ubuntu Light" w:hAnsi="Ubuntu Light"/>
          <w:sz w:val="18"/>
          <w:szCs w:val="18"/>
        </w:rPr>
        <w:t>producentów usług związanych z obsługą</w:t>
      </w:r>
      <w:r w:rsidR="0034658A">
        <w:rPr>
          <w:rFonts w:ascii="Ubuntu Light" w:hAnsi="Ubuntu Light"/>
          <w:sz w:val="18"/>
          <w:szCs w:val="18"/>
        </w:rPr>
        <w:t xml:space="preserve"> </w:t>
      </w:r>
      <w:r w:rsidR="00634DDF">
        <w:rPr>
          <w:rFonts w:ascii="Ubuntu Light" w:hAnsi="Ubuntu Light"/>
          <w:sz w:val="18"/>
          <w:szCs w:val="18"/>
        </w:rPr>
        <w:t>działalności gospodarczej</w:t>
      </w:r>
      <w:r w:rsidRPr="009B2B59">
        <w:rPr>
          <w:rFonts w:ascii="Ubuntu Light" w:hAnsi="Ubuntu Light"/>
          <w:sz w:val="18"/>
          <w:szCs w:val="18"/>
        </w:rPr>
        <w:t xml:space="preserve"> ogłoszony w komunikacie Prezesa GUS i w zakresie w jakim wykazany zostanie ich rzeczywisty wpływ na </w:t>
      </w:r>
      <w:r w:rsidRPr="009B2B59">
        <w:rPr>
          <w:rFonts w:ascii="Ubuntu Light" w:eastAsia="Ubuntu" w:hAnsi="Ubuntu Light" w:cs="Ubuntu"/>
          <w:sz w:val="18"/>
          <w:szCs w:val="18"/>
        </w:rPr>
        <w:t>ceny zawarte w specyfikacji asortymentowo-</w:t>
      </w:r>
      <w:r w:rsidRPr="009B2B59">
        <w:rPr>
          <w:rFonts w:ascii="Ubuntu Light" w:hAnsi="Ubuntu Light"/>
          <w:sz w:val="18"/>
          <w:szCs w:val="18"/>
        </w:rPr>
        <w:t xml:space="preserve">cenowej lub wartość wynagrodzenia umownego, o którym mowa w § 2, </w:t>
      </w:r>
    </w:p>
    <w:p w:rsidR="002B494C" w:rsidRDefault="009B2B59" w:rsidP="002B494C">
      <w:pPr>
        <w:suppressAutoHyphens w:val="0"/>
        <w:spacing w:after="23" w:line="365" w:lineRule="auto"/>
        <w:ind w:left="421" w:hanging="279"/>
        <w:jc w:val="both"/>
        <w:rPr>
          <w:rFonts w:ascii="Ubuntu Light" w:hAnsi="Ubuntu Light"/>
          <w:sz w:val="18"/>
          <w:szCs w:val="18"/>
        </w:rPr>
      </w:pPr>
      <w:r w:rsidRPr="009B2B59">
        <w:rPr>
          <w:rFonts w:ascii="Ubuntu Light" w:hAnsi="Ubuntu Light"/>
          <w:sz w:val="18"/>
          <w:szCs w:val="18"/>
        </w:rPr>
        <w:t xml:space="preserve">e) </w:t>
      </w:r>
      <w:r w:rsidR="002B494C">
        <w:rPr>
          <w:rFonts w:ascii="Ubuntu Light" w:hAnsi="Ubuntu Light"/>
          <w:sz w:val="18"/>
          <w:szCs w:val="18"/>
        </w:rPr>
        <w:t xml:space="preserve">  </w:t>
      </w:r>
      <w:r w:rsidRPr="009B2B59">
        <w:rPr>
          <w:rFonts w:ascii="Ubuntu Light" w:hAnsi="Ubuntu Light"/>
          <w:sz w:val="18"/>
          <w:szCs w:val="18"/>
        </w:rPr>
        <w:t xml:space="preserve">maksymalna zmiana wynagrodzenia w oparciu o przesłanki art. 439 ustawy </w:t>
      </w:r>
      <w:proofErr w:type="spellStart"/>
      <w:r w:rsidRPr="009B2B59">
        <w:rPr>
          <w:rFonts w:ascii="Ubuntu Light" w:hAnsi="Ubuntu Light"/>
          <w:sz w:val="18"/>
          <w:szCs w:val="18"/>
        </w:rPr>
        <w:t>pzp</w:t>
      </w:r>
      <w:proofErr w:type="spellEnd"/>
      <w:r w:rsidRPr="009B2B59">
        <w:rPr>
          <w:rFonts w:ascii="Ubuntu Light" w:hAnsi="Ubuntu Light"/>
          <w:sz w:val="18"/>
          <w:szCs w:val="18"/>
        </w:rPr>
        <w:t xml:space="preserve"> nie może przekroczyć o 25% </w:t>
      </w:r>
      <w:r w:rsidR="002B494C">
        <w:rPr>
          <w:rFonts w:ascii="Ubuntu Light" w:hAnsi="Ubuntu Light"/>
          <w:sz w:val="18"/>
          <w:szCs w:val="18"/>
        </w:rPr>
        <w:t xml:space="preserve">   </w:t>
      </w:r>
      <w:r w:rsidRPr="009B2B59">
        <w:rPr>
          <w:rFonts w:ascii="Ubuntu Light" w:hAnsi="Ubuntu Light"/>
          <w:sz w:val="18"/>
          <w:szCs w:val="18"/>
        </w:rPr>
        <w:t xml:space="preserve">w stosunku do pierwotnej wartości określonej w § 2 umowy, łącznie w całym okresie obowiązywania umowy, </w:t>
      </w:r>
    </w:p>
    <w:p w:rsidR="009B2B59" w:rsidRDefault="009B2B59" w:rsidP="002B494C">
      <w:pPr>
        <w:suppressAutoHyphens w:val="0"/>
        <w:spacing w:after="23" w:line="365" w:lineRule="auto"/>
        <w:ind w:left="142"/>
        <w:jc w:val="both"/>
        <w:rPr>
          <w:rFonts w:ascii="Ubuntu Light" w:hAnsi="Ubuntu Light"/>
          <w:sz w:val="18"/>
          <w:szCs w:val="18"/>
        </w:rPr>
      </w:pPr>
      <w:r w:rsidRPr="009B2B59">
        <w:rPr>
          <w:rFonts w:ascii="Ubuntu Light" w:hAnsi="Ubuntu Light"/>
          <w:sz w:val="18"/>
          <w:szCs w:val="18"/>
        </w:rPr>
        <w:t xml:space="preserve">f) </w:t>
      </w:r>
      <w:r w:rsidR="000A3BFD">
        <w:rPr>
          <w:rFonts w:ascii="Ubuntu Light" w:hAnsi="Ubuntu Light"/>
          <w:sz w:val="18"/>
          <w:szCs w:val="18"/>
        </w:rPr>
        <w:t xml:space="preserve">  </w:t>
      </w:r>
      <w:r w:rsidRPr="009B2B59">
        <w:rPr>
          <w:rFonts w:ascii="Ubuntu Light" w:hAnsi="Ubuntu Light"/>
          <w:sz w:val="18"/>
          <w:szCs w:val="18"/>
        </w:rPr>
        <w:t xml:space="preserve">zmiana wynagrodzenia w tym trybie nie może nastąpić częściej niż co 6 miesięcy, </w:t>
      </w:r>
    </w:p>
    <w:p w:rsidR="009B2B59" w:rsidRPr="009B2B59" w:rsidRDefault="009B2B59" w:rsidP="009B2B59">
      <w:pPr>
        <w:suppressAutoHyphens w:val="0"/>
        <w:spacing w:after="23" w:line="365" w:lineRule="auto"/>
        <w:ind w:left="421" w:hanging="279"/>
        <w:jc w:val="both"/>
        <w:rPr>
          <w:rFonts w:ascii="Ubuntu Light" w:hAnsi="Ubuntu Light"/>
          <w:sz w:val="18"/>
          <w:szCs w:val="18"/>
        </w:rPr>
      </w:pPr>
      <w:r w:rsidRPr="009B2B59">
        <w:rPr>
          <w:rFonts w:ascii="Ubuntu Light" w:hAnsi="Ubuntu Light"/>
          <w:sz w:val="18"/>
          <w:szCs w:val="18"/>
        </w:rPr>
        <w:t xml:space="preserve">g) Wykonawca, którego wynagrodzenia zostało zmienione stosownie do art. 439 ustawy </w:t>
      </w:r>
      <w:proofErr w:type="spellStart"/>
      <w:r w:rsidRPr="009B2B59">
        <w:rPr>
          <w:rFonts w:ascii="Ubuntu Light" w:hAnsi="Ubuntu Light"/>
          <w:sz w:val="18"/>
          <w:szCs w:val="18"/>
        </w:rPr>
        <w:t>pzp</w:t>
      </w:r>
      <w:proofErr w:type="spellEnd"/>
      <w:r w:rsidRPr="009B2B59">
        <w:rPr>
          <w:rFonts w:ascii="Ubuntu Light" w:hAnsi="Ubuntu Light"/>
          <w:sz w:val="18"/>
          <w:szCs w:val="18"/>
        </w:rPr>
        <w:t>, zobowiązany jest zmienić wynagrodzenie przysługujące podwykonawcy, z którym Wykonawca zawarł umowę, w zakresie odpowiadającym zmianom cen materiałów lub kosztów dotyczących zobowiązania podwykonawcy, jeżeli łącznie spełnione są dwa warunki: przedmiotem umowy podwykonawczej są dostawy lub usługi i okres obowiązywania umowy podwykonawczej przekracza 6 miesięcy</w:t>
      </w:r>
      <w:r w:rsidRPr="009B2B59">
        <w:rPr>
          <w:rFonts w:ascii="Ubuntu Light" w:eastAsia="Ubuntu" w:hAnsi="Ubuntu Light" w:cs="Ubuntu"/>
          <w:sz w:val="18"/>
          <w:szCs w:val="18"/>
        </w:rPr>
        <w:t xml:space="preserve">. </w:t>
      </w:r>
    </w:p>
    <w:p w:rsidR="009B2B59" w:rsidRPr="000A3BFD" w:rsidRDefault="009B2B59" w:rsidP="009B2B59">
      <w:pPr>
        <w:numPr>
          <w:ilvl w:val="0"/>
          <w:numId w:val="37"/>
        </w:numPr>
        <w:suppressAutoHyphens w:val="0"/>
        <w:spacing w:after="22" w:line="362" w:lineRule="auto"/>
        <w:ind w:hanging="358"/>
        <w:jc w:val="both"/>
        <w:rPr>
          <w:rFonts w:ascii="Ubuntu Light" w:hAnsi="Ubuntu Light"/>
          <w:sz w:val="18"/>
          <w:szCs w:val="18"/>
        </w:rPr>
      </w:pPr>
      <w:r w:rsidRPr="000A3BFD">
        <w:rPr>
          <w:rFonts w:ascii="Ubuntu Light" w:eastAsia="Ubuntu" w:hAnsi="Ubuntu Light" w:cs="Ubuntu"/>
          <w:sz w:val="18"/>
          <w:szCs w:val="18"/>
        </w:rPr>
        <w:t>Zamawiający</w:t>
      </w:r>
      <w:r w:rsidRPr="000A3BFD">
        <w:rPr>
          <w:rFonts w:ascii="Ubuntu Light" w:eastAsia="Ubuntu" w:hAnsi="Ubuntu Light" w:cs="Ubuntu"/>
          <w:b/>
          <w:sz w:val="18"/>
          <w:szCs w:val="18"/>
        </w:rPr>
        <w:t xml:space="preserve"> </w:t>
      </w:r>
      <w:r w:rsidRPr="000A3BFD">
        <w:rPr>
          <w:rFonts w:ascii="Ubuntu Light" w:eastAsia="Ubuntu" w:hAnsi="Ubuntu Light" w:cs="Ubuntu"/>
          <w:sz w:val="18"/>
          <w:szCs w:val="18"/>
        </w:rPr>
        <w:t xml:space="preserve">dopuszcza zmianę zawartej umowy w trakcie jej trwania, w przypadku zmiany wysokości wynagrodzenia należnego </w:t>
      </w:r>
      <w:r w:rsidRPr="000A3BFD">
        <w:rPr>
          <w:rFonts w:ascii="Ubuntu Light" w:eastAsia="Ubuntu" w:hAnsi="Ubuntu Light" w:cs="Ubuntu"/>
          <w:b/>
          <w:sz w:val="18"/>
          <w:szCs w:val="18"/>
        </w:rPr>
        <w:t>Wykonawcy</w:t>
      </w:r>
      <w:r w:rsidRPr="000A3BFD">
        <w:rPr>
          <w:rFonts w:ascii="Ubuntu Light" w:eastAsia="Ubuntu" w:hAnsi="Ubuntu Light" w:cs="Ubuntu"/>
          <w:sz w:val="18"/>
          <w:szCs w:val="18"/>
        </w:rPr>
        <w:t xml:space="preserve">, ale wyłącznie w razie zaistnienia przesłanek wynikających z art. 436 pkt 4b) ustawy </w:t>
      </w:r>
      <w:proofErr w:type="spellStart"/>
      <w:r w:rsidRPr="000A3BFD">
        <w:rPr>
          <w:rFonts w:ascii="Ubuntu Light" w:eastAsia="Ubuntu" w:hAnsi="Ubuntu Light" w:cs="Ubuntu"/>
          <w:sz w:val="18"/>
          <w:szCs w:val="18"/>
        </w:rPr>
        <w:t>pzp</w:t>
      </w:r>
      <w:proofErr w:type="spellEnd"/>
      <w:r w:rsidRPr="000A3BFD">
        <w:rPr>
          <w:rFonts w:ascii="Ubuntu Light" w:eastAsia="Ubuntu" w:hAnsi="Ubuntu Light" w:cs="Ubuntu"/>
          <w:sz w:val="18"/>
          <w:szCs w:val="18"/>
        </w:rPr>
        <w:t xml:space="preserve"> tj. w przypadku zmiany: stawki podatku od towarów i usług  –</w:t>
      </w:r>
      <w:r w:rsidRPr="000A3BFD">
        <w:rPr>
          <w:rFonts w:ascii="Ubuntu Light" w:eastAsia="Ubuntu" w:hAnsi="Ubuntu Light" w:cs="Ubuntu"/>
          <w:b/>
          <w:sz w:val="18"/>
          <w:szCs w:val="18"/>
        </w:rPr>
        <w:t xml:space="preserve"> </w:t>
      </w:r>
      <w:r w:rsidRPr="000A3BFD">
        <w:rPr>
          <w:rFonts w:ascii="Ubuntu Light" w:eastAsia="Ubuntu" w:hAnsi="Ubuntu Light" w:cs="Ubuntu"/>
          <w:sz w:val="18"/>
          <w:szCs w:val="18"/>
        </w:rPr>
        <w:t>pod warunkiem, że zmiany te będą miały wpływ na koszty wykonania zamówienia przez Wykonawcę.</w:t>
      </w:r>
      <w:r w:rsidRPr="000A3BFD">
        <w:rPr>
          <w:rFonts w:ascii="Ubuntu Light" w:eastAsia="Ubuntu" w:hAnsi="Ubuntu Light" w:cs="Ubuntu"/>
          <w:b/>
          <w:sz w:val="18"/>
          <w:szCs w:val="18"/>
        </w:rPr>
        <w:t xml:space="preserve"> </w:t>
      </w:r>
    </w:p>
    <w:p w:rsidR="009B2B59" w:rsidRPr="000A3BFD" w:rsidRDefault="009B2B59" w:rsidP="000A3BFD">
      <w:pPr>
        <w:numPr>
          <w:ilvl w:val="0"/>
          <w:numId w:val="38"/>
        </w:numPr>
        <w:suppressAutoHyphens w:val="0"/>
        <w:spacing w:line="360" w:lineRule="auto"/>
        <w:ind w:left="567" w:hanging="425"/>
        <w:jc w:val="both"/>
        <w:rPr>
          <w:rFonts w:ascii="Ubuntu Light" w:hAnsi="Ubuntu Light"/>
          <w:sz w:val="18"/>
          <w:szCs w:val="18"/>
        </w:rPr>
      </w:pPr>
      <w:r w:rsidRPr="000A3BFD">
        <w:rPr>
          <w:rFonts w:ascii="Ubuntu Light" w:eastAsia="Ubuntu" w:hAnsi="Ubuntu Light" w:cs="Ubuntu"/>
          <w:b/>
          <w:sz w:val="18"/>
          <w:szCs w:val="18"/>
        </w:rPr>
        <w:t xml:space="preserve">Wykonawca, </w:t>
      </w:r>
      <w:r w:rsidRPr="000A3BFD">
        <w:rPr>
          <w:rFonts w:ascii="Ubuntu Light" w:eastAsia="Ubuntu" w:hAnsi="Ubuntu Light" w:cs="Ubuntu"/>
          <w:sz w:val="18"/>
          <w:szCs w:val="18"/>
        </w:rPr>
        <w:t>zobowiązany jest załączyć do wniosku, o zmianę wynagrodzenia, dokumenty uzasadniające zmianę kosztów wykonania zamówienia oraz wysokość tej zmiany, w szczególności pisemn</w:t>
      </w:r>
      <w:r w:rsidRPr="000A3BFD">
        <w:rPr>
          <w:rFonts w:ascii="Ubuntu Light" w:eastAsia="Ubuntu" w:hAnsi="Ubuntu Light" w:cs="Ubuntu"/>
          <w:b/>
          <w:sz w:val="18"/>
          <w:szCs w:val="18"/>
        </w:rPr>
        <w:t xml:space="preserve">e zestawienie </w:t>
      </w:r>
      <w:r w:rsidRPr="000A3BFD">
        <w:rPr>
          <w:rFonts w:ascii="Ubuntu Light" w:eastAsia="Ubuntu" w:hAnsi="Ubuntu Light" w:cs="Ubuntu"/>
          <w:sz w:val="18"/>
          <w:szCs w:val="18"/>
        </w:rPr>
        <w:t xml:space="preserve">części przedmiotu umowy, do których zastosowanie znajdzie zmiana stawki podatku od towarów i usług lub podatku akcyzowego, wraz z określeniem wynagrodzenia netto i brutto za wykonanie tej części przedmiotu </w:t>
      </w:r>
      <w:r w:rsidRPr="000A3BFD">
        <w:rPr>
          <w:rFonts w:ascii="Ubuntu Light" w:eastAsia="Ubuntu" w:hAnsi="Ubuntu Light" w:cs="Ubuntu"/>
          <w:b/>
          <w:sz w:val="18"/>
          <w:szCs w:val="18"/>
        </w:rPr>
        <w:t xml:space="preserve">umowy (tak przed, jak i po zmianie), </w:t>
      </w:r>
    </w:p>
    <w:p w:rsidR="009B2B59" w:rsidRPr="000A3BFD" w:rsidRDefault="009B2B59" w:rsidP="000A3BFD">
      <w:pPr>
        <w:numPr>
          <w:ilvl w:val="0"/>
          <w:numId w:val="38"/>
        </w:numPr>
        <w:suppressAutoHyphens w:val="0"/>
        <w:spacing w:line="360" w:lineRule="auto"/>
        <w:ind w:left="567" w:hanging="425"/>
        <w:jc w:val="both"/>
        <w:rPr>
          <w:rFonts w:ascii="Ubuntu Light" w:hAnsi="Ubuntu Light"/>
          <w:sz w:val="18"/>
          <w:szCs w:val="18"/>
        </w:rPr>
      </w:pPr>
      <w:r w:rsidRPr="000A3BFD">
        <w:rPr>
          <w:rFonts w:ascii="Ubuntu Light" w:eastAsia="Ubuntu" w:hAnsi="Ubuntu Light" w:cs="Ubuntu"/>
          <w:sz w:val="18"/>
          <w:szCs w:val="18"/>
        </w:rPr>
        <w:t xml:space="preserve">w przypadku przesłanki, o której mowa w ust. 4, zmianie nie ulegnie wynagrodzenie netto, natomiast wynagrodzenie brutto ulegnie zmianie o kwotę wynikającą ze zmiany stawki podatku od towarów i usług lub podatku akcyzowego. Zmiana będzie odnosić się wyłącznie do części przedmiotu umowy zrealizowanego od dnia, od którego zmianie uległ bądź ulegnie koszt realizacji przedmiotu umowy (nie wcześniej niż od daty wejścia w życie właściwych przepisów) oraz wyłącznie do części przedmiotu umowy, do którego </w:t>
      </w:r>
      <w:r w:rsidRPr="000A3BFD">
        <w:rPr>
          <w:rFonts w:ascii="Ubuntu Light" w:eastAsia="Ubuntu" w:hAnsi="Ubuntu Light" w:cs="Ubuntu"/>
          <w:b/>
          <w:sz w:val="18"/>
          <w:szCs w:val="18"/>
        </w:rPr>
        <w:t>zastosowan</w:t>
      </w:r>
      <w:r w:rsidRPr="000A3BFD">
        <w:rPr>
          <w:rFonts w:ascii="Ubuntu Light" w:eastAsia="Ubuntu" w:hAnsi="Ubuntu Light" w:cs="Ubuntu"/>
          <w:sz w:val="18"/>
          <w:szCs w:val="18"/>
        </w:rPr>
        <w:t>ie znajdzie zmiana stawki podatku od towarów i usług lub podatku akcyzowego;</w:t>
      </w:r>
      <w:r w:rsidRPr="000A3BFD">
        <w:rPr>
          <w:rFonts w:ascii="Ubuntu Light" w:eastAsia="Ubuntu" w:hAnsi="Ubuntu Light" w:cs="Ubuntu"/>
          <w:b/>
          <w:sz w:val="18"/>
          <w:szCs w:val="18"/>
        </w:rPr>
        <w:t xml:space="preserve"> </w:t>
      </w:r>
    </w:p>
    <w:p w:rsidR="009B2B59" w:rsidRPr="000A3BFD" w:rsidRDefault="009B2B59" w:rsidP="009B2B59">
      <w:pPr>
        <w:numPr>
          <w:ilvl w:val="0"/>
          <w:numId w:val="38"/>
        </w:numPr>
        <w:suppressAutoHyphens w:val="0"/>
        <w:spacing w:after="22" w:line="362" w:lineRule="auto"/>
        <w:ind w:left="567" w:hanging="425"/>
        <w:jc w:val="both"/>
        <w:rPr>
          <w:rFonts w:ascii="Ubuntu Light" w:hAnsi="Ubuntu Light"/>
          <w:sz w:val="18"/>
          <w:szCs w:val="18"/>
        </w:rPr>
      </w:pPr>
      <w:r w:rsidRPr="000A3BFD">
        <w:rPr>
          <w:rFonts w:ascii="Ubuntu Light" w:eastAsia="Ubuntu" w:hAnsi="Ubuntu Light" w:cs="Ubuntu"/>
          <w:sz w:val="18"/>
          <w:szCs w:val="18"/>
        </w:rPr>
        <w:t>Zamawiający</w:t>
      </w:r>
      <w:r w:rsidRPr="000A3BFD">
        <w:rPr>
          <w:rFonts w:ascii="Ubuntu Light" w:eastAsia="Ubuntu" w:hAnsi="Ubuntu Light" w:cs="Ubuntu"/>
          <w:b/>
          <w:sz w:val="18"/>
          <w:szCs w:val="18"/>
        </w:rPr>
        <w:t xml:space="preserve"> </w:t>
      </w:r>
      <w:r w:rsidRPr="000A3BFD">
        <w:rPr>
          <w:rFonts w:ascii="Ubuntu Light" w:eastAsia="Ubuntu" w:hAnsi="Ubuntu Light" w:cs="Ubuntu"/>
          <w:sz w:val="18"/>
          <w:szCs w:val="18"/>
        </w:rPr>
        <w:t>w terminie  30 dni od złożenia przez Wykonawcę</w:t>
      </w:r>
      <w:r w:rsidRPr="000A3BFD">
        <w:rPr>
          <w:rFonts w:ascii="Ubuntu Light" w:eastAsia="Ubuntu" w:hAnsi="Ubuntu Light" w:cs="Ubuntu"/>
          <w:b/>
          <w:sz w:val="18"/>
          <w:szCs w:val="18"/>
        </w:rPr>
        <w:t xml:space="preserve"> wniosku dokona jego oceny. W razie uznania, </w:t>
      </w:r>
      <w:r w:rsidRPr="000A3BFD">
        <w:rPr>
          <w:rFonts w:ascii="Ubuntu Light" w:eastAsia="Ubuntu" w:hAnsi="Ubuntu Light" w:cs="Ubuntu"/>
          <w:sz w:val="18"/>
          <w:szCs w:val="18"/>
        </w:rPr>
        <w:t xml:space="preserve">iż wniosek jest zasadny </w:t>
      </w:r>
      <w:r w:rsidRPr="000A3BFD">
        <w:rPr>
          <w:rFonts w:ascii="Ubuntu Light" w:eastAsia="Ubuntu" w:hAnsi="Ubuntu Light" w:cs="Ubuntu"/>
          <w:b/>
          <w:sz w:val="18"/>
          <w:szCs w:val="18"/>
        </w:rPr>
        <w:t xml:space="preserve">Strony </w:t>
      </w:r>
      <w:r w:rsidRPr="000A3BFD">
        <w:rPr>
          <w:rFonts w:ascii="Ubuntu Light" w:eastAsia="Ubuntu" w:hAnsi="Ubuntu Light" w:cs="Ubuntu"/>
          <w:sz w:val="18"/>
          <w:szCs w:val="18"/>
        </w:rPr>
        <w:t xml:space="preserve">przystąpią do negocjacji w zakresie zmiany wysokości wynagrodzenia należnego </w:t>
      </w:r>
      <w:r w:rsidRPr="000A3BFD">
        <w:rPr>
          <w:rFonts w:ascii="Ubuntu Light" w:eastAsia="Ubuntu" w:hAnsi="Ubuntu Light" w:cs="Ubuntu"/>
          <w:b/>
          <w:sz w:val="18"/>
          <w:szCs w:val="18"/>
        </w:rPr>
        <w:t xml:space="preserve">Wykonawcy, </w:t>
      </w:r>
    </w:p>
    <w:p w:rsidR="009B2B59" w:rsidRPr="000A3BFD" w:rsidRDefault="009B2B59" w:rsidP="009B2B59">
      <w:pPr>
        <w:numPr>
          <w:ilvl w:val="0"/>
          <w:numId w:val="38"/>
        </w:numPr>
        <w:suppressAutoHyphens w:val="0"/>
        <w:spacing w:after="22" w:line="362" w:lineRule="auto"/>
        <w:ind w:left="567" w:hanging="425"/>
        <w:jc w:val="both"/>
        <w:rPr>
          <w:rFonts w:ascii="Ubuntu Light" w:hAnsi="Ubuntu Light"/>
          <w:sz w:val="18"/>
          <w:szCs w:val="18"/>
        </w:rPr>
      </w:pPr>
      <w:r w:rsidRPr="000A3BFD">
        <w:rPr>
          <w:rFonts w:ascii="Ubuntu Light" w:eastAsia="Ubuntu" w:hAnsi="Ubuntu Light" w:cs="Ubuntu"/>
          <w:sz w:val="18"/>
          <w:szCs w:val="18"/>
        </w:rPr>
        <w:t xml:space="preserve">zmiana umowy skutkuje zmianą wysokości wynagrodzenia należnego </w:t>
      </w:r>
      <w:r w:rsidRPr="000A3BFD">
        <w:rPr>
          <w:rFonts w:ascii="Ubuntu Light" w:eastAsia="Ubuntu" w:hAnsi="Ubuntu Light" w:cs="Ubuntu"/>
          <w:b/>
          <w:sz w:val="18"/>
          <w:szCs w:val="18"/>
        </w:rPr>
        <w:t xml:space="preserve">Wykonawcy jedynie w zakresie </w:t>
      </w:r>
      <w:r w:rsidRPr="000A3BFD">
        <w:rPr>
          <w:rFonts w:ascii="Ubuntu Light" w:eastAsia="Ubuntu" w:hAnsi="Ubuntu Light" w:cs="Ubuntu"/>
          <w:sz w:val="18"/>
          <w:szCs w:val="18"/>
        </w:rPr>
        <w:t>płatności realizowanych po dacie zawarcia stosownego aneksu do umowy;</w:t>
      </w:r>
      <w:r w:rsidRPr="000A3BFD">
        <w:rPr>
          <w:rFonts w:ascii="Ubuntu Light" w:eastAsia="Ubuntu" w:hAnsi="Ubuntu Light" w:cs="Ubuntu"/>
          <w:b/>
          <w:sz w:val="18"/>
          <w:szCs w:val="18"/>
        </w:rPr>
        <w:t xml:space="preserve"> </w:t>
      </w:r>
    </w:p>
    <w:p w:rsidR="009B2B59" w:rsidRPr="000A3BFD" w:rsidRDefault="009B2B59" w:rsidP="009B2B59">
      <w:pPr>
        <w:numPr>
          <w:ilvl w:val="0"/>
          <w:numId w:val="38"/>
        </w:numPr>
        <w:suppressAutoHyphens w:val="0"/>
        <w:spacing w:after="22" w:line="362" w:lineRule="auto"/>
        <w:ind w:left="567" w:hanging="425"/>
        <w:jc w:val="both"/>
        <w:rPr>
          <w:rFonts w:ascii="Ubuntu Light" w:hAnsi="Ubuntu Light"/>
          <w:sz w:val="18"/>
          <w:szCs w:val="18"/>
        </w:rPr>
      </w:pPr>
      <w:r w:rsidRPr="000A3BFD">
        <w:rPr>
          <w:rFonts w:ascii="Ubuntu Light" w:eastAsia="Ubuntu" w:hAnsi="Ubuntu Light" w:cs="Ubuntu"/>
          <w:sz w:val="18"/>
          <w:szCs w:val="18"/>
        </w:rPr>
        <w:t xml:space="preserve">obowiązek wykazania wpływu zmian, o których mowa w </w:t>
      </w:r>
      <w:r w:rsidRPr="000A3BFD">
        <w:rPr>
          <w:rFonts w:ascii="Ubuntu Light" w:eastAsia="Ubuntu" w:hAnsi="Ubuntu Light" w:cs="Ubuntu"/>
          <w:b/>
          <w:sz w:val="18"/>
          <w:szCs w:val="18"/>
        </w:rPr>
        <w:t xml:space="preserve">art. 436 pkt 4b) ustawy </w:t>
      </w:r>
      <w:proofErr w:type="spellStart"/>
      <w:r w:rsidRPr="000A3BFD">
        <w:rPr>
          <w:rFonts w:ascii="Ubuntu Light" w:eastAsia="Ubuntu" w:hAnsi="Ubuntu Light" w:cs="Ubuntu"/>
          <w:b/>
          <w:sz w:val="18"/>
          <w:szCs w:val="18"/>
        </w:rPr>
        <w:t>pzp</w:t>
      </w:r>
      <w:proofErr w:type="spellEnd"/>
      <w:r w:rsidRPr="000A3BFD">
        <w:rPr>
          <w:rFonts w:ascii="Ubuntu Light" w:eastAsia="Ubuntu" w:hAnsi="Ubuntu Light" w:cs="Ubuntu"/>
          <w:b/>
          <w:sz w:val="18"/>
          <w:szCs w:val="18"/>
        </w:rPr>
        <w:t xml:space="preserve">, na koszty wykonania </w:t>
      </w:r>
      <w:r w:rsidRPr="000A3BFD">
        <w:rPr>
          <w:rFonts w:ascii="Ubuntu Light" w:eastAsia="Ubuntu" w:hAnsi="Ubuntu Light" w:cs="Ubuntu"/>
          <w:sz w:val="18"/>
          <w:szCs w:val="18"/>
        </w:rPr>
        <w:t xml:space="preserve">zamówienia, należy do </w:t>
      </w:r>
      <w:r w:rsidRPr="000A3BFD">
        <w:rPr>
          <w:rFonts w:ascii="Ubuntu Light" w:eastAsia="Ubuntu" w:hAnsi="Ubuntu Light" w:cs="Ubuntu"/>
          <w:b/>
          <w:sz w:val="18"/>
          <w:szCs w:val="18"/>
        </w:rPr>
        <w:t xml:space="preserve">Wykonawcy, </w:t>
      </w:r>
      <w:r w:rsidRPr="000A3BFD">
        <w:rPr>
          <w:rFonts w:ascii="Ubuntu Light" w:eastAsia="Ubuntu" w:hAnsi="Ubuntu Light" w:cs="Ubuntu"/>
          <w:sz w:val="18"/>
          <w:szCs w:val="18"/>
        </w:rPr>
        <w:t xml:space="preserve">pod rygorem odmowy przystąpienia do negocjacji  i w konsekwencji odmowy dokonania zmiany umowy w zakresie zmiany wysokości wynagrodzenia należnego </w:t>
      </w:r>
      <w:r w:rsidRPr="000A3BFD">
        <w:rPr>
          <w:rFonts w:ascii="Ubuntu Light" w:eastAsia="Ubuntu" w:hAnsi="Ubuntu Light" w:cs="Ubuntu"/>
          <w:b/>
          <w:sz w:val="18"/>
          <w:szCs w:val="18"/>
        </w:rPr>
        <w:t xml:space="preserve">Wykonawcy. </w:t>
      </w:r>
    </w:p>
    <w:p w:rsidR="00D63A53" w:rsidRPr="00CA6CE2" w:rsidRDefault="00465C12" w:rsidP="00465C12">
      <w:pPr>
        <w:tabs>
          <w:tab w:val="left" w:pos="284"/>
        </w:tabs>
        <w:spacing w:line="360" w:lineRule="auto"/>
        <w:rPr>
          <w:rFonts w:ascii="Ubuntu Light" w:eastAsia="Calibri" w:hAnsi="Ubuntu Light"/>
          <w:b/>
          <w:sz w:val="18"/>
          <w:szCs w:val="18"/>
          <w:lang w:eastAsia="en-US"/>
        </w:rPr>
      </w:pPr>
      <w:r w:rsidRPr="000A3BFD">
        <w:rPr>
          <w:rFonts w:ascii="Ubuntu Light" w:eastAsia="Calibri" w:hAnsi="Ubuntu Light"/>
          <w:b/>
          <w:sz w:val="18"/>
          <w:szCs w:val="18"/>
          <w:lang w:eastAsia="en-US"/>
        </w:rPr>
        <w:tab/>
      </w:r>
      <w:r w:rsidRPr="000A3BFD">
        <w:rPr>
          <w:rFonts w:ascii="Ubuntu Light" w:eastAsia="Calibri" w:hAnsi="Ubuntu Light"/>
          <w:b/>
          <w:sz w:val="18"/>
          <w:szCs w:val="18"/>
          <w:lang w:eastAsia="en-US"/>
        </w:rPr>
        <w:tab/>
      </w:r>
      <w:r w:rsidRPr="000A3BFD">
        <w:rPr>
          <w:rFonts w:ascii="Ubuntu Light" w:eastAsia="Calibri" w:hAnsi="Ubuntu Light"/>
          <w:b/>
          <w:sz w:val="18"/>
          <w:szCs w:val="18"/>
          <w:lang w:eastAsia="en-US"/>
        </w:rPr>
        <w:tab/>
      </w:r>
      <w:r w:rsidRPr="000A3BFD">
        <w:rPr>
          <w:rFonts w:ascii="Ubuntu Light" w:eastAsia="Calibri" w:hAnsi="Ubuntu Light"/>
          <w:b/>
          <w:sz w:val="18"/>
          <w:szCs w:val="18"/>
          <w:lang w:eastAsia="en-US"/>
        </w:rPr>
        <w:tab/>
      </w:r>
      <w:r w:rsidRPr="000A3BFD">
        <w:rPr>
          <w:rFonts w:ascii="Ubuntu Light" w:eastAsia="Calibri" w:hAnsi="Ubuntu Light"/>
          <w:b/>
          <w:sz w:val="18"/>
          <w:szCs w:val="18"/>
          <w:lang w:eastAsia="en-US"/>
        </w:rPr>
        <w:tab/>
      </w:r>
      <w:r w:rsidRPr="000A3BFD">
        <w:rPr>
          <w:rFonts w:ascii="Ubuntu Light" w:eastAsia="Calibri" w:hAnsi="Ubuntu Light"/>
          <w:b/>
          <w:sz w:val="18"/>
          <w:szCs w:val="18"/>
          <w:lang w:eastAsia="en-US"/>
        </w:rPr>
        <w:tab/>
      </w:r>
      <w:r w:rsidRPr="000A3BFD">
        <w:rPr>
          <w:rFonts w:ascii="Ubuntu Light" w:eastAsia="Calibri" w:hAnsi="Ubuntu Light"/>
          <w:b/>
          <w:sz w:val="18"/>
          <w:szCs w:val="18"/>
          <w:lang w:eastAsia="en-US"/>
        </w:rPr>
        <w:tab/>
      </w:r>
      <w:bookmarkStart w:id="0" w:name="_GoBack"/>
      <w:bookmarkEnd w:id="0"/>
    </w:p>
    <w:p w:rsidR="00B73C56" w:rsidRPr="00465C12" w:rsidRDefault="00B73C56" w:rsidP="00D63A53">
      <w:pPr>
        <w:tabs>
          <w:tab w:val="left" w:pos="284"/>
        </w:tabs>
        <w:spacing w:line="360" w:lineRule="auto"/>
        <w:jc w:val="center"/>
        <w:rPr>
          <w:rFonts w:ascii="Ubuntu Light" w:hAnsi="Ubuntu Light"/>
          <w:b/>
          <w:sz w:val="18"/>
          <w:szCs w:val="18"/>
        </w:rPr>
      </w:pPr>
      <w:r w:rsidRPr="00465C12">
        <w:rPr>
          <w:rFonts w:ascii="Ubuntu Light" w:hAnsi="Ubuntu Light"/>
          <w:b/>
          <w:sz w:val="18"/>
          <w:szCs w:val="18"/>
        </w:rPr>
        <w:t>§</w:t>
      </w:r>
      <w:r w:rsidR="00D517C0" w:rsidRPr="00465C12">
        <w:rPr>
          <w:rFonts w:ascii="Ubuntu Light" w:hAnsi="Ubuntu Light"/>
          <w:b/>
          <w:sz w:val="18"/>
          <w:szCs w:val="18"/>
        </w:rPr>
        <w:t>10</w:t>
      </w:r>
    </w:p>
    <w:p w:rsidR="00B73C56" w:rsidRPr="00C01897" w:rsidRDefault="00B73C56" w:rsidP="00B73C56">
      <w:pPr>
        <w:keepNext/>
        <w:tabs>
          <w:tab w:val="left" w:pos="0"/>
          <w:tab w:val="left" w:pos="7938"/>
        </w:tabs>
        <w:suppressAutoHyphens w:val="0"/>
        <w:spacing w:after="160" w:line="360" w:lineRule="auto"/>
        <w:ind w:left="360"/>
        <w:contextualSpacing/>
        <w:jc w:val="center"/>
        <w:outlineLvl w:val="3"/>
        <w:rPr>
          <w:rFonts w:ascii="Ubuntu Light" w:eastAsia="Calibri" w:hAnsi="Ubuntu Light" w:cs="Ubuntu Light"/>
          <w:b/>
          <w:sz w:val="18"/>
          <w:szCs w:val="18"/>
          <w:u w:val="single"/>
          <w:lang w:eastAsia="en-US"/>
        </w:rPr>
      </w:pPr>
      <w:r w:rsidRPr="00C01897">
        <w:rPr>
          <w:rFonts w:ascii="Ubuntu Light" w:eastAsia="Calibri" w:hAnsi="Ubuntu Light" w:cs="Ubuntu Light"/>
          <w:b/>
          <w:sz w:val="18"/>
          <w:szCs w:val="18"/>
          <w:u w:val="single"/>
          <w:lang w:eastAsia="en-US"/>
        </w:rPr>
        <w:t>POSTANOWIENIA KOŃCOWE</w:t>
      </w:r>
    </w:p>
    <w:p w:rsidR="00B73C56" w:rsidRPr="00C01897" w:rsidRDefault="00B73C56" w:rsidP="00B73C56">
      <w:pPr>
        <w:rPr>
          <w:rFonts w:ascii="Ubuntu Light" w:hAnsi="Ubuntu Light"/>
        </w:rPr>
      </w:pPr>
    </w:p>
    <w:p w:rsidR="00B73C56" w:rsidRPr="00C01897" w:rsidRDefault="00D517C0" w:rsidP="00B73C56">
      <w:pPr>
        <w:numPr>
          <w:ilvl w:val="2"/>
          <w:numId w:val="31"/>
        </w:numPr>
        <w:tabs>
          <w:tab w:val="left" w:pos="568"/>
        </w:tabs>
        <w:suppressAutoHyphens w:val="0"/>
        <w:spacing w:line="360" w:lineRule="auto"/>
        <w:ind w:left="284" w:hanging="284"/>
        <w:contextualSpacing/>
        <w:jc w:val="both"/>
        <w:rPr>
          <w:rFonts w:ascii="Ubuntu Light" w:eastAsia="Calibri" w:hAnsi="Ubuntu Light" w:cs="Ubuntu Light"/>
          <w:sz w:val="18"/>
          <w:szCs w:val="18"/>
          <w:lang w:eastAsia="en-US"/>
        </w:rPr>
      </w:pPr>
      <w:r w:rsidRPr="00C01897">
        <w:rPr>
          <w:rFonts w:ascii="Ubuntu Light" w:eastAsia="Calibri" w:hAnsi="Ubuntu Light" w:cs="Ubuntu Light"/>
          <w:b/>
          <w:sz w:val="18"/>
          <w:szCs w:val="18"/>
          <w:lang w:eastAsia="en-US"/>
        </w:rPr>
        <w:lastRenderedPageBreak/>
        <w:t>Z</w:t>
      </w:r>
      <w:r w:rsidR="00B73C56" w:rsidRPr="00C01897">
        <w:rPr>
          <w:rFonts w:ascii="Ubuntu Light" w:eastAsia="Calibri" w:hAnsi="Ubuntu Light" w:cs="Ubuntu Light"/>
          <w:b/>
          <w:sz w:val="18"/>
          <w:szCs w:val="18"/>
          <w:lang w:eastAsia="en-US"/>
        </w:rPr>
        <w:t xml:space="preserve">amawiający </w:t>
      </w:r>
      <w:r w:rsidR="00B73C56" w:rsidRPr="00C01897">
        <w:rPr>
          <w:rFonts w:ascii="Ubuntu Light" w:eastAsia="Calibri" w:hAnsi="Ubuntu Light" w:cs="Ubuntu Light"/>
          <w:sz w:val="18"/>
          <w:szCs w:val="18"/>
          <w:lang w:eastAsia="en-US"/>
        </w:rPr>
        <w:t>dopuszcza możliwość odstąpienia od umowy w trybie art. 456 ust. 1 ustawy Prawo zamówień publicznych w terminie 30 dni od powzięcia wiadomości o okolicznościach powodujących, że wykonanie umowy nie leży w interesie publicznym.</w:t>
      </w:r>
    </w:p>
    <w:p w:rsidR="00B73C56" w:rsidRPr="00C01897" w:rsidRDefault="00B73C56" w:rsidP="00B73C56">
      <w:pPr>
        <w:numPr>
          <w:ilvl w:val="2"/>
          <w:numId w:val="31"/>
        </w:numPr>
        <w:tabs>
          <w:tab w:val="left" w:pos="568"/>
        </w:tabs>
        <w:suppressAutoHyphens w:val="0"/>
        <w:spacing w:line="360" w:lineRule="auto"/>
        <w:ind w:left="284" w:hanging="284"/>
        <w:contextualSpacing/>
        <w:jc w:val="both"/>
        <w:rPr>
          <w:rFonts w:ascii="Ubuntu Light" w:eastAsia="Calibri" w:hAnsi="Ubuntu Light" w:cs="Ubuntu Light"/>
          <w:sz w:val="18"/>
          <w:szCs w:val="18"/>
          <w:lang w:eastAsia="en-US"/>
        </w:rPr>
      </w:pPr>
      <w:r w:rsidRPr="00C01897">
        <w:rPr>
          <w:rFonts w:ascii="Ubuntu Light" w:eastAsia="Calibri" w:hAnsi="Ubuntu Light" w:cs="Ubuntu Light"/>
          <w:sz w:val="18"/>
          <w:szCs w:val="18"/>
          <w:lang w:eastAsia="en-US"/>
        </w:rPr>
        <w:t xml:space="preserve">W przypadku odstąpienia od umowy w trybie art. 456 ust. 1 ustawy Prawo zamówień publicznych </w:t>
      </w:r>
      <w:r w:rsidRPr="00C01897">
        <w:rPr>
          <w:rFonts w:ascii="Ubuntu Light" w:eastAsia="Calibri" w:hAnsi="Ubuntu Light" w:cs="Ubuntu Light"/>
          <w:b/>
          <w:sz w:val="18"/>
          <w:szCs w:val="18"/>
          <w:lang w:eastAsia="en-US"/>
        </w:rPr>
        <w:t>Wykonawca</w:t>
      </w:r>
      <w:r w:rsidRPr="00C01897">
        <w:rPr>
          <w:rFonts w:ascii="Ubuntu Light" w:eastAsia="Calibri" w:hAnsi="Ubuntu Light" w:cs="Ubuntu Light"/>
          <w:sz w:val="18"/>
          <w:szCs w:val="18"/>
          <w:lang w:eastAsia="en-US"/>
        </w:rPr>
        <w:t xml:space="preserve"> może żądać wyłącznie wynagrodzenia należnego z tytułu wykonania części umowy.</w:t>
      </w:r>
    </w:p>
    <w:p w:rsidR="00B73C56" w:rsidRPr="00C01897" w:rsidRDefault="00B73C56" w:rsidP="00B73C56">
      <w:pPr>
        <w:numPr>
          <w:ilvl w:val="2"/>
          <w:numId w:val="31"/>
        </w:numPr>
        <w:tabs>
          <w:tab w:val="left" w:pos="568"/>
        </w:tabs>
        <w:suppressAutoHyphens w:val="0"/>
        <w:spacing w:line="360" w:lineRule="auto"/>
        <w:ind w:left="284" w:hanging="284"/>
        <w:contextualSpacing/>
        <w:jc w:val="both"/>
        <w:rPr>
          <w:rFonts w:ascii="Ubuntu Light" w:eastAsia="Calibri" w:hAnsi="Ubuntu Light" w:cs="Ubuntu Light"/>
          <w:sz w:val="18"/>
          <w:szCs w:val="18"/>
          <w:lang w:eastAsia="en-US"/>
        </w:rPr>
      </w:pPr>
      <w:r w:rsidRPr="00C01897">
        <w:rPr>
          <w:rFonts w:ascii="Ubuntu Light" w:eastAsia="Calibri" w:hAnsi="Ubuntu Light" w:cs="Ubuntu Light"/>
          <w:sz w:val="18"/>
          <w:szCs w:val="18"/>
          <w:lang w:eastAsia="en-US"/>
        </w:rPr>
        <w:t xml:space="preserve">Odstąpienie od umowy przez </w:t>
      </w:r>
      <w:r w:rsidRPr="00C01897">
        <w:rPr>
          <w:rFonts w:ascii="Ubuntu Light" w:eastAsia="Calibri" w:hAnsi="Ubuntu Light" w:cs="Ubuntu Light"/>
          <w:b/>
          <w:sz w:val="18"/>
          <w:szCs w:val="18"/>
          <w:lang w:eastAsia="en-US"/>
        </w:rPr>
        <w:t>Zamawiającego</w:t>
      </w:r>
      <w:r w:rsidRPr="00C01897">
        <w:rPr>
          <w:rFonts w:ascii="Ubuntu Light" w:eastAsia="Calibri" w:hAnsi="Ubuntu Light" w:cs="Ubuntu Light"/>
          <w:sz w:val="18"/>
          <w:szCs w:val="18"/>
          <w:lang w:eastAsia="en-US"/>
        </w:rPr>
        <w:t xml:space="preserve"> nie pozbawia go prawa dochodzenia roszczeń związanych                              z poniesioną przez </w:t>
      </w:r>
      <w:r w:rsidRPr="00C01897">
        <w:rPr>
          <w:rFonts w:ascii="Ubuntu Light" w:eastAsia="Calibri" w:hAnsi="Ubuntu Light" w:cs="Ubuntu Light"/>
          <w:b/>
          <w:sz w:val="18"/>
          <w:szCs w:val="18"/>
          <w:lang w:eastAsia="en-US"/>
        </w:rPr>
        <w:t xml:space="preserve">Zamawiającego </w:t>
      </w:r>
      <w:r w:rsidRPr="00C01897">
        <w:rPr>
          <w:rFonts w:ascii="Ubuntu Light" w:eastAsia="Calibri" w:hAnsi="Ubuntu Light" w:cs="Ubuntu Light"/>
          <w:sz w:val="18"/>
          <w:szCs w:val="18"/>
          <w:lang w:eastAsia="en-US"/>
        </w:rPr>
        <w:t xml:space="preserve">szkodą związaną z wcześniejszym rozwiązaniem niniejszej umowy. </w:t>
      </w:r>
    </w:p>
    <w:p w:rsidR="00B73C56" w:rsidRPr="00C01897" w:rsidRDefault="00B73C56" w:rsidP="00B73C56">
      <w:pPr>
        <w:numPr>
          <w:ilvl w:val="2"/>
          <w:numId w:val="31"/>
        </w:numPr>
        <w:tabs>
          <w:tab w:val="left" w:pos="568"/>
        </w:tabs>
        <w:suppressAutoHyphens w:val="0"/>
        <w:spacing w:line="360" w:lineRule="auto"/>
        <w:ind w:left="284" w:hanging="284"/>
        <w:contextualSpacing/>
        <w:jc w:val="both"/>
        <w:rPr>
          <w:rFonts w:ascii="Ubuntu Light" w:eastAsia="Calibri" w:hAnsi="Ubuntu Light" w:cs="Ubuntu Light"/>
          <w:b/>
          <w:sz w:val="18"/>
          <w:szCs w:val="18"/>
          <w:lang w:eastAsia="en-US"/>
        </w:rPr>
      </w:pPr>
      <w:r w:rsidRPr="00C01897">
        <w:rPr>
          <w:rFonts w:ascii="Ubuntu Light" w:eastAsia="Calibri" w:hAnsi="Ubuntu Light" w:cs="Ubuntu Light"/>
          <w:sz w:val="18"/>
          <w:szCs w:val="18"/>
          <w:lang w:eastAsia="en-US"/>
        </w:rPr>
        <w:t xml:space="preserve">Gdyby jakiekolwiek postanowienie niniejszej umowy okazało się nieważne lub bezskuteczne, nie wpływa to na ważność i skuteczność pozostałych jej postanowień. W takim przypadku, </w:t>
      </w:r>
      <w:r w:rsidRPr="00C01897">
        <w:rPr>
          <w:rFonts w:ascii="Ubuntu Light" w:eastAsia="Calibri" w:hAnsi="Ubuntu Light" w:cs="Ubuntu Light"/>
          <w:b/>
          <w:sz w:val="18"/>
          <w:szCs w:val="18"/>
          <w:lang w:eastAsia="en-US"/>
        </w:rPr>
        <w:t xml:space="preserve">Strony </w:t>
      </w:r>
      <w:r w:rsidRPr="00C01897">
        <w:rPr>
          <w:rFonts w:ascii="Ubuntu Light" w:eastAsia="Calibri" w:hAnsi="Ubuntu Light" w:cs="Ubuntu Light"/>
          <w:sz w:val="18"/>
          <w:szCs w:val="18"/>
          <w:lang w:eastAsia="en-US"/>
        </w:rPr>
        <w:t xml:space="preserve">zastąpią postanowienie uznane za nieważne lub bezskuteczne innym - zgodnym  z przepisami obowiązującego prawa, mającymi zastosowanie do niniejszej umowy - postanowieniem, realizującym możliwie najbardziej zbliżony cel gospodarczy                                            i odzwierciedlającym pierwotną intencję </w:t>
      </w:r>
      <w:r w:rsidRPr="00C01897">
        <w:rPr>
          <w:rFonts w:ascii="Ubuntu Light" w:eastAsia="Calibri" w:hAnsi="Ubuntu Light" w:cs="Ubuntu Light"/>
          <w:b/>
          <w:sz w:val="18"/>
          <w:szCs w:val="18"/>
          <w:lang w:eastAsia="en-US"/>
        </w:rPr>
        <w:t xml:space="preserve">Stron. </w:t>
      </w:r>
    </w:p>
    <w:p w:rsidR="00CA7756" w:rsidRPr="00A84249" w:rsidRDefault="00B73C56" w:rsidP="00CA7756">
      <w:pPr>
        <w:numPr>
          <w:ilvl w:val="2"/>
          <w:numId w:val="31"/>
        </w:numPr>
        <w:tabs>
          <w:tab w:val="left" w:pos="568"/>
        </w:tabs>
        <w:suppressAutoHyphens w:val="0"/>
        <w:spacing w:line="360" w:lineRule="auto"/>
        <w:ind w:left="284" w:hanging="284"/>
        <w:contextualSpacing/>
        <w:jc w:val="both"/>
        <w:rPr>
          <w:rFonts w:ascii="Ubuntu Light" w:eastAsia="Calibri" w:hAnsi="Ubuntu Light" w:cs="Ubuntu Light"/>
          <w:sz w:val="18"/>
          <w:szCs w:val="18"/>
          <w:lang w:eastAsia="en-US"/>
        </w:rPr>
      </w:pPr>
      <w:r w:rsidRPr="00C01897">
        <w:rPr>
          <w:rFonts w:ascii="Ubuntu Light" w:eastAsia="Calibri" w:hAnsi="Ubuntu Light" w:cs="Ubuntu Light"/>
          <w:sz w:val="18"/>
          <w:szCs w:val="18"/>
          <w:lang w:eastAsia="en-US"/>
        </w:rPr>
        <w:t xml:space="preserve">Wszelkie zmiany dotyczące ustaleń zawartych w niniejszej umowie wymagają każdorazowo zgody obu </w:t>
      </w:r>
      <w:r w:rsidRPr="00C01897">
        <w:rPr>
          <w:rFonts w:ascii="Ubuntu Light" w:eastAsia="Calibri" w:hAnsi="Ubuntu Light" w:cs="Ubuntu Light"/>
          <w:b/>
          <w:sz w:val="18"/>
          <w:szCs w:val="18"/>
          <w:lang w:eastAsia="en-US"/>
        </w:rPr>
        <w:t xml:space="preserve">Stron </w:t>
      </w:r>
      <w:r w:rsidRPr="00C01897">
        <w:rPr>
          <w:rFonts w:ascii="Ubuntu Light" w:eastAsia="Calibri" w:hAnsi="Ubuntu Light" w:cs="Ubuntu Light"/>
          <w:sz w:val="18"/>
          <w:szCs w:val="18"/>
          <w:lang w:eastAsia="en-US"/>
        </w:rPr>
        <w:t>wyrażonej w formie pisemnej pod rygorem nieważności.</w:t>
      </w:r>
    </w:p>
    <w:p w:rsidR="00B73C56" w:rsidRPr="00C01897" w:rsidRDefault="00B73C56" w:rsidP="00B73C56">
      <w:pPr>
        <w:numPr>
          <w:ilvl w:val="2"/>
          <w:numId w:val="31"/>
        </w:numPr>
        <w:tabs>
          <w:tab w:val="left" w:pos="568"/>
        </w:tabs>
        <w:suppressAutoHyphens w:val="0"/>
        <w:spacing w:line="360" w:lineRule="auto"/>
        <w:ind w:left="284" w:hanging="284"/>
        <w:contextualSpacing/>
        <w:jc w:val="both"/>
        <w:rPr>
          <w:rFonts w:ascii="Ubuntu Light" w:eastAsia="Calibri" w:hAnsi="Ubuntu Light" w:cs="Ubuntu Light"/>
          <w:sz w:val="18"/>
          <w:szCs w:val="18"/>
          <w:lang w:eastAsia="en-US"/>
        </w:rPr>
      </w:pPr>
      <w:r w:rsidRPr="00C01897">
        <w:rPr>
          <w:rFonts w:ascii="Ubuntu Light" w:eastAsia="Calibri" w:hAnsi="Ubuntu Light" w:cs="Ubuntu Light"/>
          <w:sz w:val="18"/>
          <w:szCs w:val="18"/>
          <w:lang w:eastAsia="en-US"/>
        </w:rPr>
        <w:t>Integralną częścią niniejszej umowy są następujące załączniki:</w:t>
      </w:r>
    </w:p>
    <w:p w:rsidR="00B73C56" w:rsidRPr="00C01897" w:rsidRDefault="00B73C56" w:rsidP="00B73C56">
      <w:pPr>
        <w:numPr>
          <w:ilvl w:val="0"/>
          <w:numId w:val="33"/>
        </w:numPr>
        <w:tabs>
          <w:tab w:val="left" w:pos="1320"/>
        </w:tabs>
        <w:spacing w:line="360" w:lineRule="auto"/>
        <w:jc w:val="both"/>
        <w:rPr>
          <w:rFonts w:ascii="Ubuntu Light" w:hAnsi="Ubuntu Light" w:cs="Ubuntu Light"/>
          <w:sz w:val="18"/>
          <w:szCs w:val="18"/>
        </w:rPr>
      </w:pPr>
      <w:r w:rsidRPr="00C01897">
        <w:rPr>
          <w:rFonts w:ascii="Ubuntu Light" w:hAnsi="Ubuntu Light" w:cs="Ubuntu Light"/>
          <w:sz w:val="18"/>
          <w:szCs w:val="18"/>
        </w:rPr>
        <w:t>Oferta przetargowa - załącznik nr 1,</w:t>
      </w:r>
    </w:p>
    <w:p w:rsidR="00B73C56" w:rsidRDefault="00B73C56" w:rsidP="00B73C56">
      <w:pPr>
        <w:numPr>
          <w:ilvl w:val="0"/>
          <w:numId w:val="33"/>
        </w:numPr>
        <w:tabs>
          <w:tab w:val="left" w:pos="1320"/>
        </w:tabs>
        <w:spacing w:line="360" w:lineRule="auto"/>
        <w:jc w:val="both"/>
        <w:rPr>
          <w:rFonts w:ascii="Ubuntu Light" w:hAnsi="Ubuntu Light" w:cs="Ubuntu Light"/>
          <w:sz w:val="18"/>
          <w:szCs w:val="18"/>
        </w:rPr>
      </w:pPr>
      <w:r w:rsidRPr="00C01897">
        <w:rPr>
          <w:rFonts w:ascii="Ubuntu Light" w:hAnsi="Ubuntu Light" w:cs="Ubuntu Light"/>
          <w:sz w:val="18"/>
          <w:szCs w:val="18"/>
        </w:rPr>
        <w:t>Specyfikacja asortymentowo-cenowa - załącznik nr 2.</w:t>
      </w:r>
    </w:p>
    <w:p w:rsidR="00B73C56" w:rsidRPr="00836865" w:rsidRDefault="00B73C56" w:rsidP="00200C17">
      <w:pPr>
        <w:numPr>
          <w:ilvl w:val="0"/>
          <w:numId w:val="34"/>
        </w:numPr>
        <w:tabs>
          <w:tab w:val="left" w:pos="284"/>
        </w:tabs>
        <w:suppressAutoHyphens w:val="0"/>
        <w:spacing w:line="360" w:lineRule="auto"/>
        <w:contextualSpacing/>
        <w:jc w:val="both"/>
        <w:rPr>
          <w:rFonts w:ascii="Ubuntu Light" w:eastAsia="Calibri" w:hAnsi="Ubuntu Light" w:cs="Ubuntu Light"/>
          <w:sz w:val="18"/>
          <w:szCs w:val="18"/>
          <w:lang w:eastAsia="en-US"/>
        </w:rPr>
      </w:pPr>
      <w:r w:rsidRPr="00C01897">
        <w:rPr>
          <w:rFonts w:ascii="Ubuntu Light" w:eastAsia="Calibri" w:hAnsi="Ubuntu Light"/>
          <w:b/>
          <w:color w:val="000000"/>
          <w:sz w:val="18"/>
          <w:szCs w:val="18"/>
          <w:lang w:eastAsia="en-US"/>
        </w:rPr>
        <w:t xml:space="preserve">Umowa zawarta została na czas określony </w:t>
      </w:r>
      <w:r w:rsidR="00DC2ABC">
        <w:rPr>
          <w:rFonts w:ascii="Ubuntu Light" w:eastAsia="Calibri" w:hAnsi="Ubuntu Light"/>
          <w:b/>
          <w:color w:val="000000"/>
          <w:sz w:val="18"/>
          <w:szCs w:val="18"/>
          <w:lang w:eastAsia="en-US"/>
        </w:rPr>
        <w:t>24</w:t>
      </w:r>
      <w:r w:rsidRPr="00C01897">
        <w:rPr>
          <w:rFonts w:ascii="Ubuntu Light" w:eastAsia="Calibri" w:hAnsi="Ubuntu Light"/>
          <w:b/>
          <w:color w:val="000000"/>
          <w:sz w:val="18"/>
          <w:szCs w:val="18"/>
          <w:lang w:eastAsia="en-US"/>
        </w:rPr>
        <w:t xml:space="preserve"> miesięcy</w:t>
      </w:r>
      <w:r w:rsidRPr="00C01897">
        <w:rPr>
          <w:rFonts w:ascii="Ubuntu Light" w:eastAsia="Calibri" w:hAnsi="Ubuntu Light"/>
          <w:b/>
          <w:sz w:val="18"/>
          <w:szCs w:val="18"/>
          <w:lang w:eastAsia="en-US"/>
        </w:rPr>
        <w:t xml:space="preserve"> licząc od daty zawarcia umowy                                                                               </w:t>
      </w:r>
      <w:r w:rsidRPr="00C01897">
        <w:rPr>
          <w:rFonts w:ascii="Ubuntu Light" w:eastAsia="Calibri" w:hAnsi="Ubuntu Light"/>
          <w:b/>
          <w:color w:val="000000"/>
          <w:sz w:val="18"/>
          <w:szCs w:val="18"/>
          <w:lang w:eastAsia="en-US"/>
        </w:rPr>
        <w:t xml:space="preserve"> </w:t>
      </w:r>
      <w:r w:rsidRPr="00C01897">
        <w:rPr>
          <w:rFonts w:ascii="Ubuntu Light" w:eastAsia="Calibri" w:hAnsi="Ubuntu Light"/>
          <w:color w:val="000000"/>
          <w:sz w:val="18"/>
          <w:szCs w:val="18"/>
          <w:lang w:eastAsia="en-US"/>
        </w:rPr>
        <w:t>l</w:t>
      </w:r>
      <w:r w:rsidRPr="00C01897">
        <w:rPr>
          <w:rFonts w:ascii="Ubuntu Light" w:eastAsia="Calibri" w:hAnsi="Ubuntu Light"/>
          <w:sz w:val="18"/>
          <w:szCs w:val="18"/>
          <w:lang w:eastAsia="en-US"/>
        </w:rPr>
        <w:t>ub do wyczerpania łącznej wartości brutto za całość Przedmiotu umowy, określonej w .</w:t>
      </w:r>
      <w:r w:rsidRPr="00C01897">
        <w:rPr>
          <w:rFonts w:ascii="Ubuntu Light" w:eastAsia="Calibri" w:hAnsi="Ubuntu Light" w:cs="Arial"/>
          <w:sz w:val="18"/>
          <w:szCs w:val="18"/>
          <w:lang w:eastAsia="en-US"/>
        </w:rPr>
        <w:t>§</w:t>
      </w:r>
      <w:r w:rsidRPr="00C01897">
        <w:rPr>
          <w:rFonts w:ascii="Ubuntu Light" w:eastAsia="Calibri" w:hAnsi="Ubuntu Light"/>
          <w:sz w:val="18"/>
          <w:szCs w:val="18"/>
          <w:lang w:eastAsia="en-US"/>
        </w:rPr>
        <w:t xml:space="preserve"> 2 ust. 1 powyżej,                         w zależności od tego, co nastąpi wcześniej.</w:t>
      </w:r>
    </w:p>
    <w:p w:rsidR="00836865" w:rsidRPr="00836865" w:rsidRDefault="00836865" w:rsidP="00836865">
      <w:pPr>
        <w:numPr>
          <w:ilvl w:val="0"/>
          <w:numId w:val="34"/>
        </w:numPr>
        <w:tabs>
          <w:tab w:val="left" w:pos="284"/>
        </w:tabs>
        <w:suppressAutoHyphens w:val="0"/>
        <w:spacing w:line="360" w:lineRule="auto"/>
        <w:contextualSpacing/>
        <w:jc w:val="both"/>
        <w:rPr>
          <w:rFonts w:ascii="Ubuntu Light" w:eastAsia="Calibri" w:hAnsi="Ubuntu Light" w:cs="Ubuntu Light"/>
          <w:sz w:val="18"/>
          <w:szCs w:val="18"/>
          <w:lang w:eastAsia="en-US"/>
        </w:rPr>
      </w:pPr>
      <w:r w:rsidRPr="00836865">
        <w:rPr>
          <w:rFonts w:ascii="Ubuntu Light" w:hAnsi="Ubuntu Light"/>
          <w:sz w:val="18"/>
          <w:szCs w:val="18"/>
          <w:lang w:val="x-none"/>
        </w:rPr>
        <w:t xml:space="preserve">Wykonawca oświadcza, że nie figuruje na </w:t>
      </w:r>
      <w:r w:rsidRPr="00836865">
        <w:rPr>
          <w:rFonts w:ascii="Ubuntu Light" w:hAnsi="Ubuntu Light"/>
          <w:i/>
          <w:iCs/>
          <w:sz w:val="18"/>
          <w:szCs w:val="18"/>
          <w:lang w:val="x-none"/>
        </w:rPr>
        <w:t>Liście osób i podmiotów objętych sankcjami Ministerstwa Spraw Wewnętrznych i Administracji,</w:t>
      </w:r>
      <w:r w:rsidRPr="00836865">
        <w:rPr>
          <w:rFonts w:ascii="Ubuntu Light" w:hAnsi="Ubuntu Light"/>
          <w:sz w:val="18"/>
          <w:szCs w:val="18"/>
          <w:lang w:val="x-none"/>
        </w:rPr>
        <w:t xml:space="preserve"> stanowiącymi środki ograniczające w związku z działaniami Rosji destabilizującymi sytuację na Ukrainie.</w:t>
      </w:r>
    </w:p>
    <w:p w:rsidR="00836865" w:rsidRPr="00836865" w:rsidRDefault="00836865" w:rsidP="00836865">
      <w:pPr>
        <w:numPr>
          <w:ilvl w:val="0"/>
          <w:numId w:val="34"/>
        </w:numPr>
        <w:tabs>
          <w:tab w:val="left" w:pos="284"/>
        </w:tabs>
        <w:suppressAutoHyphens w:val="0"/>
        <w:spacing w:line="360" w:lineRule="auto"/>
        <w:contextualSpacing/>
        <w:jc w:val="both"/>
        <w:rPr>
          <w:rFonts w:ascii="Ubuntu Light" w:eastAsia="Calibri" w:hAnsi="Ubuntu Light" w:cs="Ubuntu Light"/>
          <w:sz w:val="18"/>
          <w:szCs w:val="18"/>
          <w:lang w:eastAsia="en-US"/>
        </w:rPr>
      </w:pPr>
      <w:r w:rsidRPr="00836865">
        <w:rPr>
          <w:rFonts w:ascii="Ubuntu Light" w:hAnsi="Ubuntu Light"/>
          <w:sz w:val="18"/>
          <w:szCs w:val="18"/>
          <w:lang w:val="x-none"/>
        </w:rPr>
        <w:t>Wykonawca oświadcza, że nie jest i w okresie obowiązywania  umowy nie będzie obywatelem rosyjskim lub osobą fizyczną lub prawną, podmiotem lub organem z siedzibą w Rosji</w:t>
      </w:r>
    </w:p>
    <w:p w:rsidR="00836865" w:rsidRPr="00836865" w:rsidRDefault="00836865" w:rsidP="00836865">
      <w:pPr>
        <w:numPr>
          <w:ilvl w:val="0"/>
          <w:numId w:val="34"/>
        </w:numPr>
        <w:tabs>
          <w:tab w:val="left" w:pos="284"/>
        </w:tabs>
        <w:suppressAutoHyphens w:val="0"/>
        <w:spacing w:line="360" w:lineRule="auto"/>
        <w:contextualSpacing/>
        <w:jc w:val="both"/>
        <w:rPr>
          <w:rFonts w:ascii="Ubuntu Light" w:eastAsia="Calibri" w:hAnsi="Ubuntu Light" w:cs="Ubuntu Light"/>
          <w:sz w:val="18"/>
          <w:szCs w:val="18"/>
          <w:lang w:eastAsia="en-US"/>
        </w:rPr>
      </w:pPr>
      <w:r w:rsidRPr="00836865">
        <w:rPr>
          <w:rFonts w:ascii="Ubuntu Light" w:hAnsi="Ubuntu Light"/>
          <w:sz w:val="18"/>
          <w:szCs w:val="18"/>
          <w:lang w:val="x-none"/>
        </w:rPr>
        <w:t>Wykonawca oświadcza i zobowiązuje się, że nie będzie wykonywał umowy przy pomocy podwykonawców, dostawców i podmiotów, na których zdolności Wykonawca polega, w przypadkach spełnienia pozytywnie przesłanek, o których mowa w ust.</w:t>
      </w:r>
      <w:r w:rsidRPr="00836865">
        <w:rPr>
          <w:rFonts w:ascii="Ubuntu Light" w:hAnsi="Ubuntu Light"/>
          <w:sz w:val="18"/>
          <w:szCs w:val="18"/>
        </w:rPr>
        <w:t xml:space="preserve"> 8</w:t>
      </w:r>
      <w:r w:rsidRPr="00836865">
        <w:rPr>
          <w:rFonts w:ascii="Ubuntu Light" w:hAnsi="Ubuntu Light"/>
          <w:sz w:val="18"/>
          <w:szCs w:val="18"/>
          <w:lang w:val="x-none"/>
        </w:rPr>
        <w:t xml:space="preserve"> i </w:t>
      </w:r>
      <w:r w:rsidRPr="00836865">
        <w:rPr>
          <w:rFonts w:ascii="Ubuntu Light" w:hAnsi="Ubuntu Light"/>
          <w:sz w:val="18"/>
          <w:szCs w:val="18"/>
        </w:rPr>
        <w:t xml:space="preserve">9 </w:t>
      </w:r>
      <w:r w:rsidRPr="00836865">
        <w:rPr>
          <w:rFonts w:ascii="Ubuntu Light" w:hAnsi="Ubuntu Light"/>
          <w:sz w:val="18"/>
          <w:szCs w:val="18"/>
          <w:lang w:val="x-none"/>
        </w:rPr>
        <w:t xml:space="preserve">ust. </w:t>
      </w:r>
      <w:r w:rsidRPr="00836865">
        <w:rPr>
          <w:rFonts w:ascii="Ubuntu Light" w:hAnsi="Ubuntu Light"/>
          <w:sz w:val="18"/>
          <w:szCs w:val="18"/>
        </w:rPr>
        <w:t>2</w:t>
      </w:r>
      <w:r w:rsidRPr="00836865">
        <w:rPr>
          <w:rFonts w:ascii="Ubuntu Light" w:hAnsi="Ubuntu Light"/>
          <w:sz w:val="18"/>
          <w:szCs w:val="18"/>
          <w:lang w:val="x-none"/>
        </w:rPr>
        <w:t xml:space="preserve"> powyżej.  </w:t>
      </w:r>
    </w:p>
    <w:p w:rsidR="00836865" w:rsidRPr="00836865" w:rsidRDefault="00836865" w:rsidP="00836865">
      <w:pPr>
        <w:numPr>
          <w:ilvl w:val="0"/>
          <w:numId w:val="34"/>
        </w:numPr>
        <w:tabs>
          <w:tab w:val="left" w:pos="284"/>
        </w:tabs>
        <w:suppressAutoHyphens w:val="0"/>
        <w:spacing w:line="360" w:lineRule="auto"/>
        <w:contextualSpacing/>
        <w:jc w:val="both"/>
        <w:rPr>
          <w:rFonts w:ascii="Ubuntu Light" w:eastAsia="Calibri" w:hAnsi="Ubuntu Light" w:cs="Ubuntu Light"/>
          <w:sz w:val="18"/>
          <w:szCs w:val="18"/>
          <w:lang w:eastAsia="en-US"/>
        </w:rPr>
      </w:pPr>
      <w:r w:rsidRPr="00836865">
        <w:rPr>
          <w:rFonts w:ascii="Ubuntu Light" w:hAnsi="Ubuntu Light"/>
          <w:sz w:val="18"/>
          <w:szCs w:val="18"/>
          <w:lang w:val="x-none"/>
        </w:rPr>
        <w:t>W przypadku naruszenia ww. oświadczeń i obowiązków, o których mowa w ust. 1-3 powyżej Zamawiający uprawniony jest rozwiązać umowę w trybie natychmiastowym i obciążyć Wykonawcę karą umowną w wysokość 20% wynagrodzenia umownego brutto, o którym mowa w</w:t>
      </w:r>
      <w:r w:rsidRPr="00836865">
        <w:rPr>
          <w:rFonts w:ascii="Ubuntu Light" w:hAnsi="Ubuntu Light"/>
          <w:color w:val="FF0000"/>
          <w:sz w:val="18"/>
          <w:szCs w:val="18"/>
        </w:rPr>
        <w:t xml:space="preserve"> </w:t>
      </w:r>
      <w:r w:rsidRPr="000E3F3C">
        <w:rPr>
          <w:rFonts w:ascii="Ubuntu Light" w:hAnsi="Ubuntu Light"/>
          <w:color w:val="000000" w:themeColor="text1"/>
          <w:sz w:val="18"/>
          <w:szCs w:val="18"/>
        </w:rPr>
        <w:t xml:space="preserve">2 </w:t>
      </w:r>
      <w:r w:rsidRPr="000E3F3C">
        <w:rPr>
          <w:rFonts w:ascii="Ubuntu Light" w:hAnsi="Ubuntu Light"/>
          <w:color w:val="000000" w:themeColor="text1"/>
          <w:sz w:val="18"/>
          <w:szCs w:val="18"/>
          <w:lang w:val="x-none"/>
        </w:rPr>
        <w:t xml:space="preserve">ust. </w:t>
      </w:r>
      <w:r w:rsidRPr="000E3F3C">
        <w:rPr>
          <w:rFonts w:ascii="Ubuntu Light" w:hAnsi="Ubuntu Light"/>
          <w:color w:val="000000" w:themeColor="text1"/>
          <w:sz w:val="18"/>
          <w:szCs w:val="18"/>
        </w:rPr>
        <w:t>1</w:t>
      </w:r>
      <w:r w:rsidRPr="000E3F3C">
        <w:rPr>
          <w:rFonts w:ascii="Ubuntu Light" w:hAnsi="Ubuntu Light"/>
          <w:color w:val="000000" w:themeColor="text1"/>
          <w:sz w:val="18"/>
          <w:szCs w:val="18"/>
          <w:lang w:val="x-none"/>
        </w:rPr>
        <w:t xml:space="preserve">umowy. </w:t>
      </w:r>
    </w:p>
    <w:p w:rsidR="003917CF" w:rsidRPr="00836865" w:rsidRDefault="00B73C56" w:rsidP="00200C17">
      <w:pPr>
        <w:numPr>
          <w:ilvl w:val="0"/>
          <w:numId w:val="34"/>
        </w:numPr>
        <w:tabs>
          <w:tab w:val="left" w:pos="284"/>
        </w:tabs>
        <w:suppressAutoHyphens w:val="0"/>
        <w:spacing w:line="360" w:lineRule="auto"/>
        <w:contextualSpacing/>
        <w:jc w:val="both"/>
        <w:rPr>
          <w:rFonts w:ascii="Ubuntu Light" w:eastAsia="Calibri" w:hAnsi="Ubuntu Light" w:cs="Ubuntu Light"/>
          <w:sz w:val="18"/>
          <w:szCs w:val="18"/>
          <w:lang w:eastAsia="en-US"/>
        </w:rPr>
      </w:pPr>
      <w:r w:rsidRPr="00836865">
        <w:rPr>
          <w:rFonts w:ascii="Ubuntu Light" w:hAnsi="Ubuntu Light" w:cs="Ubuntu Light"/>
          <w:sz w:val="18"/>
          <w:szCs w:val="18"/>
        </w:rPr>
        <w:t xml:space="preserve">Umowa została sporządzona w 2-ch jednobrzmiących egzemplarzach po jednym egzemplarzu dla każdej                           ze </w:t>
      </w:r>
      <w:r w:rsidRPr="00836865">
        <w:rPr>
          <w:rFonts w:ascii="Ubuntu Light" w:hAnsi="Ubuntu Light" w:cs="Ubuntu Light"/>
          <w:b/>
          <w:bCs/>
          <w:sz w:val="18"/>
          <w:szCs w:val="18"/>
        </w:rPr>
        <w:t xml:space="preserve">Stron </w:t>
      </w:r>
      <w:r w:rsidRPr="00836865">
        <w:rPr>
          <w:rFonts w:ascii="Ubuntu Light" w:hAnsi="Ubuntu Light" w:cs="Ubuntu Light"/>
          <w:bCs/>
          <w:i/>
          <w:sz w:val="18"/>
          <w:szCs w:val="18"/>
        </w:rPr>
        <w:t>(dotyczy umów w wersji papierowej).</w:t>
      </w:r>
    </w:p>
    <w:p w:rsidR="003917CF" w:rsidRPr="00C01897" w:rsidRDefault="003917CF" w:rsidP="003917CF">
      <w:pPr>
        <w:tabs>
          <w:tab w:val="left" w:pos="644"/>
        </w:tabs>
        <w:spacing w:line="360" w:lineRule="auto"/>
        <w:jc w:val="both"/>
        <w:rPr>
          <w:rFonts w:ascii="Ubuntu Light" w:hAnsi="Ubuntu Light"/>
          <w:sz w:val="18"/>
          <w:szCs w:val="18"/>
        </w:rPr>
      </w:pPr>
    </w:p>
    <w:p w:rsidR="003917CF" w:rsidRPr="00C01897" w:rsidRDefault="003917CF" w:rsidP="003917CF">
      <w:pPr>
        <w:pStyle w:val="Nagwek3"/>
        <w:numPr>
          <w:ilvl w:val="2"/>
          <w:numId w:val="2"/>
        </w:numPr>
        <w:tabs>
          <w:tab w:val="left" w:pos="0"/>
        </w:tabs>
        <w:rPr>
          <w:rFonts w:ascii="Ubuntu Light" w:hAnsi="Ubuntu Light"/>
          <w:sz w:val="18"/>
          <w:szCs w:val="18"/>
        </w:rPr>
      </w:pPr>
      <w:r w:rsidRPr="00C01897">
        <w:rPr>
          <w:rFonts w:ascii="Ubuntu Light" w:hAnsi="Ubuntu Light"/>
          <w:sz w:val="18"/>
          <w:szCs w:val="18"/>
        </w:rPr>
        <w:t>WYKONAWCA</w:t>
      </w:r>
      <w:r w:rsidRPr="00C01897">
        <w:rPr>
          <w:rFonts w:ascii="Ubuntu Light" w:hAnsi="Ubuntu Light"/>
          <w:sz w:val="18"/>
          <w:szCs w:val="18"/>
        </w:rPr>
        <w:tab/>
      </w:r>
      <w:r w:rsidRPr="00C01897">
        <w:rPr>
          <w:rFonts w:ascii="Ubuntu Light" w:hAnsi="Ubuntu Light"/>
          <w:sz w:val="18"/>
          <w:szCs w:val="18"/>
        </w:rPr>
        <w:tab/>
      </w:r>
      <w:r w:rsidRPr="00C01897">
        <w:rPr>
          <w:rFonts w:ascii="Ubuntu Light" w:hAnsi="Ubuntu Light"/>
          <w:sz w:val="18"/>
          <w:szCs w:val="18"/>
        </w:rPr>
        <w:tab/>
      </w:r>
      <w:r w:rsidRPr="00C01897">
        <w:rPr>
          <w:rFonts w:ascii="Ubuntu Light" w:hAnsi="Ubuntu Light"/>
          <w:sz w:val="18"/>
          <w:szCs w:val="18"/>
        </w:rPr>
        <w:tab/>
        <w:t xml:space="preserve">                                            </w:t>
      </w:r>
      <w:r w:rsidRPr="00C01897">
        <w:rPr>
          <w:rFonts w:ascii="Ubuntu Light" w:hAnsi="Ubuntu Light"/>
          <w:sz w:val="18"/>
          <w:szCs w:val="18"/>
        </w:rPr>
        <w:tab/>
      </w:r>
      <w:r w:rsidRPr="00C01897">
        <w:rPr>
          <w:rFonts w:ascii="Ubuntu Light" w:hAnsi="Ubuntu Light"/>
          <w:sz w:val="18"/>
          <w:szCs w:val="18"/>
        </w:rPr>
        <w:tab/>
      </w:r>
      <w:r w:rsidRPr="00C01897">
        <w:rPr>
          <w:rFonts w:ascii="Ubuntu Light" w:hAnsi="Ubuntu Light"/>
          <w:sz w:val="18"/>
          <w:szCs w:val="18"/>
        </w:rPr>
        <w:tab/>
        <w:t>ZAMAWIAJĄCY</w:t>
      </w:r>
    </w:p>
    <w:p w:rsidR="003917CF" w:rsidRPr="00C01897" w:rsidRDefault="003917CF" w:rsidP="003917CF">
      <w:pPr>
        <w:rPr>
          <w:rFonts w:ascii="Ubuntu Light" w:hAnsi="Ubuntu Light"/>
          <w:sz w:val="18"/>
          <w:szCs w:val="18"/>
        </w:rPr>
      </w:pPr>
    </w:p>
    <w:p w:rsidR="007F1A00" w:rsidRPr="00C01897" w:rsidRDefault="007F1A00">
      <w:pPr>
        <w:rPr>
          <w:rFonts w:ascii="Ubuntu Light" w:hAnsi="Ubuntu Light"/>
          <w:sz w:val="18"/>
          <w:szCs w:val="18"/>
        </w:rPr>
      </w:pPr>
    </w:p>
    <w:sectPr w:rsidR="007F1A00" w:rsidRPr="00C01897" w:rsidSect="00AC79B6">
      <w:footerReference w:type="even" r:id="rId10"/>
      <w:footerReference w:type="default" r:id="rId11"/>
      <w:footnotePr>
        <w:pos w:val="beneathText"/>
      </w:footnotePr>
      <w:pgSz w:w="11905" w:h="16837"/>
      <w:pgMar w:top="426" w:right="1418" w:bottom="851" w:left="1418" w:header="709"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0169" w:rsidRDefault="00750169" w:rsidP="000C4373">
      <w:r>
        <w:separator/>
      </w:r>
    </w:p>
  </w:endnote>
  <w:endnote w:type="continuationSeparator" w:id="0">
    <w:p w:rsidR="00750169" w:rsidRDefault="00750169" w:rsidP="000C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Ubuntu Light">
    <w:panose1 w:val="020B0304030602030204"/>
    <w:charset w:val="EE"/>
    <w:family w:val="swiss"/>
    <w:pitch w:val="variable"/>
    <w:sig w:usb0="E00002FF" w:usb1="5000205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EE"/>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Helvetica Neue">
    <w:altName w:val="Times New Roman"/>
    <w:charset w:val="00"/>
    <w:family w:val="roman"/>
    <w:pitch w:val="variable"/>
  </w:font>
  <w:font w:name="SimSun, 宋体">
    <w:charset w:val="00"/>
    <w:family w:val="auto"/>
    <w:pitch w:val="variable"/>
  </w:font>
  <w:font w:name="Segoe UI">
    <w:panose1 w:val="020B0502040204020203"/>
    <w:charset w:val="EE"/>
    <w:family w:val="swiss"/>
    <w:pitch w:val="variable"/>
    <w:sig w:usb0="E4002EFF" w:usb1="C000E47F" w:usb2="00000009" w:usb3="00000000" w:csb0="000001FF" w:csb1="00000000"/>
  </w:font>
  <w:font w:name="TimesNewRomanPSMT">
    <w:altName w:val="Times New Roman"/>
    <w:charset w:val="00"/>
    <w:family w:val="roman"/>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810" w:rsidRDefault="00091300" w:rsidP="003F6A9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124810" w:rsidRDefault="00F162E3" w:rsidP="003F6A9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14419"/>
      <w:docPartObj>
        <w:docPartGallery w:val="Page Numbers (Bottom of Page)"/>
        <w:docPartUnique/>
      </w:docPartObj>
    </w:sdtPr>
    <w:sdtEndPr/>
    <w:sdtContent>
      <w:p w:rsidR="00371190" w:rsidRDefault="00371190">
        <w:pPr>
          <w:pStyle w:val="Stopka"/>
          <w:jc w:val="right"/>
        </w:pPr>
        <w:r>
          <w:fldChar w:fldCharType="begin"/>
        </w:r>
        <w:r>
          <w:instrText>PAGE   \* MERGEFORMAT</w:instrText>
        </w:r>
        <w:r>
          <w:fldChar w:fldCharType="separate"/>
        </w:r>
        <w:r>
          <w:t>2</w:t>
        </w:r>
        <w:r>
          <w:fldChar w:fldCharType="end"/>
        </w:r>
      </w:p>
    </w:sdtContent>
  </w:sdt>
  <w:p w:rsidR="00124810" w:rsidRPr="00C70E46" w:rsidRDefault="00F162E3" w:rsidP="000C4373">
    <w:pPr>
      <w:pStyle w:val="Stopka"/>
      <w:ind w:right="360"/>
      <w:rPr>
        <w:rFonts w:ascii="Ubuntu" w:hAnsi="Ubuntu"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0169" w:rsidRDefault="00750169" w:rsidP="000C4373">
      <w:r>
        <w:separator/>
      </w:r>
    </w:p>
  </w:footnote>
  <w:footnote w:type="continuationSeparator" w:id="0">
    <w:p w:rsidR="00750169" w:rsidRDefault="00750169" w:rsidP="000C4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40"/>
      <w:numFmt w:val="decimal"/>
      <w:lvlText w:val="%1"/>
      <w:lvlJc w:val="left"/>
      <w:pPr>
        <w:tabs>
          <w:tab w:val="num" w:pos="795"/>
        </w:tabs>
        <w:ind w:left="795" w:hanging="795"/>
      </w:pPr>
    </w:lvl>
    <w:lvl w:ilvl="1">
      <w:start w:val="752"/>
      <w:numFmt w:val="decimal"/>
      <w:pStyle w:val="Nagwek2"/>
      <w:lvlText w:val="%1.%2"/>
      <w:lvlJc w:val="left"/>
      <w:pPr>
        <w:tabs>
          <w:tab w:val="num" w:pos="795"/>
        </w:tabs>
        <w:ind w:left="795" w:hanging="795"/>
      </w:pPr>
    </w:lvl>
    <w:lvl w:ilvl="2">
      <w:start w:val="1"/>
      <w:numFmt w:val="decimal"/>
      <w:pStyle w:val="Nagwek3"/>
      <w:lvlText w:val="%1.%2.%3"/>
      <w:lvlJc w:val="left"/>
      <w:pPr>
        <w:tabs>
          <w:tab w:val="num" w:pos="795"/>
        </w:tabs>
        <w:ind w:left="795" w:hanging="795"/>
      </w:pPr>
    </w:lvl>
    <w:lvl w:ilvl="3">
      <w:start w:val="1"/>
      <w:numFmt w:val="decimal"/>
      <w:pStyle w:val="Nagwek4"/>
      <w:lvlText w:val="%1.%2.%3.%4"/>
      <w:lvlJc w:val="left"/>
      <w:pPr>
        <w:tabs>
          <w:tab w:val="num" w:pos="795"/>
        </w:tabs>
        <w:ind w:left="795" w:hanging="79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B"/>
    <w:multiLevelType w:val="multilevel"/>
    <w:tmpl w:val="165E53D8"/>
    <w:name w:val="WW8Num15"/>
    <w:lvl w:ilvl="0">
      <w:start w:val="1"/>
      <w:numFmt w:val="decimal"/>
      <w:lvlText w:val="%1."/>
      <w:lvlJc w:val="left"/>
      <w:pPr>
        <w:tabs>
          <w:tab w:val="num" w:pos="360"/>
        </w:tabs>
        <w:ind w:left="360" w:hanging="360"/>
      </w:pPr>
      <w:rPr>
        <w:rFonts w:ascii="Ubuntu Light" w:eastAsia="SimSun" w:hAnsi="Ubuntu Light" w:cs="Ubuntu Light"/>
        <w:b w:val="0"/>
        <w:bCs/>
        <w:sz w:val="18"/>
        <w:szCs w:val="18"/>
      </w:rPr>
    </w:lvl>
    <w:lvl w:ilvl="1">
      <w:start w:val="1"/>
      <w:numFmt w:val="lowerLetter"/>
      <w:lvlText w:val="%2."/>
      <w:lvlJc w:val="left"/>
      <w:pPr>
        <w:tabs>
          <w:tab w:val="num" w:pos="1080"/>
        </w:tabs>
        <w:ind w:left="1080" w:hanging="360"/>
      </w:pPr>
      <w:rPr>
        <w:rFonts w:ascii="Ubuntu Light" w:eastAsia="Calibri" w:hAnsi="Ubuntu Light" w:cs="Times New Roman"/>
      </w:rPr>
    </w:lvl>
    <w:lvl w:ilvl="2">
      <w:start w:val="1"/>
      <w:numFmt w:val="decimal"/>
      <w:lvlText w:val="%3."/>
      <w:lvlJc w:val="left"/>
      <w:pPr>
        <w:tabs>
          <w:tab w:val="num" w:pos="1440"/>
        </w:tabs>
        <w:ind w:left="1440" w:hanging="360"/>
      </w:pPr>
      <w:rPr>
        <w:b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C"/>
    <w:multiLevelType w:val="multilevel"/>
    <w:tmpl w:val="0000000C"/>
    <w:name w:val="WW8Num16"/>
    <w:lvl w:ilvl="0">
      <w:start w:val="1"/>
      <w:numFmt w:val="lowerLetter"/>
      <w:lvlText w:val="%1)"/>
      <w:lvlJc w:val="left"/>
      <w:pPr>
        <w:tabs>
          <w:tab w:val="num" w:pos="660"/>
        </w:tabs>
        <w:ind w:left="6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F"/>
    <w:multiLevelType w:val="multilevel"/>
    <w:tmpl w:val="0000000F"/>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10"/>
    <w:multiLevelType w:val="multilevel"/>
    <w:tmpl w:val="A75280D8"/>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1"/>
    <w:multiLevelType w:val="multilevel"/>
    <w:tmpl w:val="DA185BE0"/>
    <w:lvl w:ilvl="0">
      <w:start w:val="1"/>
      <w:numFmt w:val="decimal"/>
      <w:lvlText w:val="%1."/>
      <w:lvlJc w:val="left"/>
      <w:pPr>
        <w:tabs>
          <w:tab w:val="num" w:pos="360"/>
        </w:tabs>
        <w:ind w:left="360" w:hanging="360"/>
      </w:pPr>
      <w:rPr>
        <w:b w:val="0"/>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2"/>
    <w:multiLevelType w:val="multilevel"/>
    <w:tmpl w:val="09E03856"/>
    <w:lvl w:ilvl="0">
      <w:start w:val="1"/>
      <w:numFmt w:val="decimal"/>
      <w:lvlText w:val="%1."/>
      <w:lvlJc w:val="left"/>
      <w:pPr>
        <w:tabs>
          <w:tab w:val="num" w:pos="360"/>
        </w:tabs>
        <w:ind w:left="360" w:hanging="360"/>
      </w:pPr>
      <w:rPr>
        <w:rFonts w:hint="default"/>
        <w:b w:val="0"/>
        <w:i w:val="0"/>
        <w:color w:val="000000" w:themeColor="text1"/>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 w15:restartNumberingAfterBreak="0">
    <w:nsid w:val="00000013"/>
    <w:multiLevelType w:val="multilevel"/>
    <w:tmpl w:val="04929C7C"/>
    <w:lvl w:ilvl="0">
      <w:start w:val="1"/>
      <w:numFmt w:val="decimal"/>
      <w:lvlText w:val="%1."/>
      <w:lvlJc w:val="left"/>
      <w:pPr>
        <w:tabs>
          <w:tab w:val="num" w:pos="360"/>
        </w:tabs>
        <w:ind w:left="360" w:hanging="360"/>
      </w:pPr>
      <w:rPr>
        <w:b w:val="0"/>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5"/>
    <w:multiLevelType w:val="multilevel"/>
    <w:tmpl w:val="16AC4B32"/>
    <w:lvl w:ilvl="0">
      <w:start w:val="3"/>
      <w:numFmt w:val="decimal"/>
      <w:lvlText w:val="%1."/>
      <w:lvlJc w:val="left"/>
      <w:pPr>
        <w:tabs>
          <w:tab w:val="num" w:pos="1866"/>
        </w:tabs>
        <w:ind w:left="1866" w:hanging="360"/>
      </w:pPr>
      <w:rPr>
        <w:rFonts w:ascii="Ubuntu" w:hAnsi="Ubuntu" w:cs="Times New Roman" w:hint="default"/>
        <w:b w:val="0"/>
        <w:bCs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16"/>
    <w:multiLevelType w:val="multilevel"/>
    <w:tmpl w:val="99DC2374"/>
    <w:lvl w:ilvl="0">
      <w:start w:val="1"/>
      <w:numFmt w:val="decimal"/>
      <w:lvlText w:val="%1."/>
      <w:lvlJc w:val="left"/>
      <w:pPr>
        <w:tabs>
          <w:tab w:val="num" w:pos="360"/>
        </w:tabs>
        <w:ind w:left="360" w:hanging="360"/>
      </w:pPr>
      <w:rPr>
        <w:b w:val="0"/>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7"/>
    <w:multiLevelType w:val="multilevel"/>
    <w:tmpl w:val="00000017"/>
    <w:lvl w:ilvl="0">
      <w:start w:val="1"/>
      <w:numFmt w:val="decimal"/>
      <w:lvlText w:val="%1."/>
      <w:lvlJc w:val="left"/>
      <w:pPr>
        <w:tabs>
          <w:tab w:val="num" w:pos="502"/>
        </w:tabs>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8"/>
    <w:multiLevelType w:val="multilevel"/>
    <w:tmpl w:val="00000018"/>
    <w:lvl w:ilvl="0">
      <w:start w:val="1"/>
      <w:numFmt w:val="lowerLetter"/>
      <w:lvlText w:val="%1)"/>
      <w:lvlJc w:val="left"/>
      <w:pPr>
        <w:tabs>
          <w:tab w:val="num" w:pos="660"/>
        </w:tabs>
        <w:ind w:left="6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6797570"/>
    <w:multiLevelType w:val="hybridMultilevel"/>
    <w:tmpl w:val="2EC49C34"/>
    <w:lvl w:ilvl="0" w:tplc="18FCE1BE">
      <w:start w:val="1"/>
      <w:numFmt w:val="lowerLetter"/>
      <w:lvlText w:val="%1)"/>
      <w:lvlJc w:val="left"/>
      <w:pPr>
        <w:ind w:left="566"/>
      </w:pPr>
      <w:rPr>
        <w:rFonts w:ascii="Ubuntu Light" w:eastAsia="Ubuntu" w:hAnsi="Ubuntu Light" w:cs="Ubuntu" w:hint="default"/>
        <w:b w:val="0"/>
        <w:bCs/>
        <w:i w:val="0"/>
        <w:strike w:val="0"/>
        <w:dstrike w:val="0"/>
        <w:color w:val="000000"/>
        <w:sz w:val="18"/>
        <w:szCs w:val="18"/>
        <w:u w:val="none" w:color="000000"/>
        <w:bdr w:val="none" w:sz="0" w:space="0" w:color="auto"/>
        <w:shd w:val="clear" w:color="auto" w:fill="auto"/>
        <w:vertAlign w:val="baseline"/>
      </w:rPr>
    </w:lvl>
    <w:lvl w:ilvl="1" w:tplc="CC84A0AE">
      <w:start w:val="1"/>
      <w:numFmt w:val="lowerLetter"/>
      <w:lvlText w:val="%2"/>
      <w:lvlJc w:val="left"/>
      <w:pPr>
        <w:ind w:left="1222"/>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2" w:tplc="A87C39FA">
      <w:start w:val="1"/>
      <w:numFmt w:val="lowerRoman"/>
      <w:lvlText w:val="%3"/>
      <w:lvlJc w:val="left"/>
      <w:pPr>
        <w:ind w:left="1942"/>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3" w:tplc="B0AA1616">
      <w:start w:val="1"/>
      <w:numFmt w:val="decimal"/>
      <w:lvlText w:val="%4"/>
      <w:lvlJc w:val="left"/>
      <w:pPr>
        <w:ind w:left="2662"/>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4" w:tplc="A81834DC">
      <w:start w:val="1"/>
      <w:numFmt w:val="lowerLetter"/>
      <w:lvlText w:val="%5"/>
      <w:lvlJc w:val="left"/>
      <w:pPr>
        <w:ind w:left="3382"/>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5" w:tplc="60C264E0">
      <w:start w:val="1"/>
      <w:numFmt w:val="lowerRoman"/>
      <w:lvlText w:val="%6"/>
      <w:lvlJc w:val="left"/>
      <w:pPr>
        <w:ind w:left="4102"/>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6" w:tplc="6C127692">
      <w:start w:val="1"/>
      <w:numFmt w:val="decimal"/>
      <w:lvlText w:val="%7"/>
      <w:lvlJc w:val="left"/>
      <w:pPr>
        <w:ind w:left="4822"/>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7" w:tplc="1D940EA4">
      <w:start w:val="1"/>
      <w:numFmt w:val="lowerLetter"/>
      <w:lvlText w:val="%8"/>
      <w:lvlJc w:val="left"/>
      <w:pPr>
        <w:ind w:left="5542"/>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8" w:tplc="2A94C866">
      <w:start w:val="1"/>
      <w:numFmt w:val="lowerRoman"/>
      <w:lvlText w:val="%9"/>
      <w:lvlJc w:val="left"/>
      <w:pPr>
        <w:ind w:left="6262"/>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0B84665D"/>
    <w:multiLevelType w:val="multilevel"/>
    <w:tmpl w:val="61625C22"/>
    <w:name w:val="WW8Num152"/>
    <w:lvl w:ilvl="0">
      <w:start w:val="7"/>
      <w:numFmt w:val="decimal"/>
      <w:lvlText w:val="%1."/>
      <w:lvlJc w:val="left"/>
      <w:pPr>
        <w:tabs>
          <w:tab w:val="num" w:pos="360"/>
        </w:tabs>
        <w:ind w:left="360" w:hanging="360"/>
      </w:pPr>
      <w:rPr>
        <w:rFonts w:ascii="Ubuntu Light" w:eastAsia="SimSun" w:hAnsi="Ubuntu Light" w:cs="Ubuntu Light" w:hint="default"/>
        <w:b w:val="0"/>
        <w:bCs/>
        <w:sz w:val="18"/>
        <w:szCs w:val="18"/>
      </w:rPr>
    </w:lvl>
    <w:lvl w:ilvl="1">
      <w:start w:val="1"/>
      <w:numFmt w:val="lowerLetter"/>
      <w:lvlText w:val="%2."/>
      <w:lvlJc w:val="left"/>
      <w:pPr>
        <w:tabs>
          <w:tab w:val="num" w:pos="1080"/>
        </w:tabs>
        <w:ind w:left="1080" w:hanging="360"/>
      </w:pPr>
      <w:rPr>
        <w:rFonts w:ascii="Ubuntu Light" w:eastAsia="Calibri" w:hAnsi="Ubuntu Light" w:cs="Times New Roman"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33C1CA9"/>
    <w:multiLevelType w:val="hybridMultilevel"/>
    <w:tmpl w:val="822A1536"/>
    <w:lvl w:ilvl="0" w:tplc="7F6851D4">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15:restartNumberingAfterBreak="0">
    <w:nsid w:val="1DCC62BA"/>
    <w:multiLevelType w:val="hybridMultilevel"/>
    <w:tmpl w:val="23F25BFE"/>
    <w:lvl w:ilvl="0" w:tplc="BAF245C2">
      <w:start w:val="3"/>
      <w:numFmt w:val="decimal"/>
      <w:lvlText w:val="%1."/>
      <w:lvlJc w:val="left"/>
      <w:pPr>
        <w:ind w:left="421"/>
      </w:pPr>
      <w:rPr>
        <w:rFonts w:ascii="Ubuntu" w:eastAsia="Ubuntu" w:hAnsi="Ubuntu" w:cs="Ubuntu"/>
        <w:b w:val="0"/>
        <w:bCs/>
        <w:i w:val="0"/>
        <w:strike w:val="0"/>
        <w:dstrike w:val="0"/>
        <w:color w:val="000000"/>
        <w:sz w:val="18"/>
        <w:szCs w:val="18"/>
        <w:u w:val="none" w:color="000000"/>
        <w:bdr w:val="none" w:sz="0" w:space="0" w:color="auto"/>
        <w:shd w:val="clear" w:color="auto" w:fill="auto"/>
        <w:vertAlign w:val="baseline"/>
      </w:rPr>
    </w:lvl>
    <w:lvl w:ilvl="1" w:tplc="65CCB012">
      <w:start w:val="1"/>
      <w:numFmt w:val="lowerLetter"/>
      <w:lvlText w:val="%2"/>
      <w:lvlJc w:val="left"/>
      <w:pPr>
        <w:ind w:left="1151"/>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2" w:tplc="3DBCD9FE">
      <w:start w:val="1"/>
      <w:numFmt w:val="lowerRoman"/>
      <w:lvlText w:val="%3"/>
      <w:lvlJc w:val="left"/>
      <w:pPr>
        <w:ind w:left="1871"/>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3" w:tplc="789C9874">
      <w:start w:val="1"/>
      <w:numFmt w:val="decimal"/>
      <w:lvlText w:val="%4"/>
      <w:lvlJc w:val="left"/>
      <w:pPr>
        <w:ind w:left="2591"/>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4" w:tplc="068806F0">
      <w:start w:val="1"/>
      <w:numFmt w:val="lowerLetter"/>
      <w:lvlText w:val="%5"/>
      <w:lvlJc w:val="left"/>
      <w:pPr>
        <w:ind w:left="3311"/>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5" w:tplc="9A8A0E2E">
      <w:start w:val="1"/>
      <w:numFmt w:val="lowerRoman"/>
      <w:lvlText w:val="%6"/>
      <w:lvlJc w:val="left"/>
      <w:pPr>
        <w:ind w:left="4031"/>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6" w:tplc="3D2C0A1A">
      <w:start w:val="1"/>
      <w:numFmt w:val="decimal"/>
      <w:lvlText w:val="%7"/>
      <w:lvlJc w:val="left"/>
      <w:pPr>
        <w:ind w:left="4751"/>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7" w:tplc="DD080E9A">
      <w:start w:val="1"/>
      <w:numFmt w:val="lowerLetter"/>
      <w:lvlText w:val="%8"/>
      <w:lvlJc w:val="left"/>
      <w:pPr>
        <w:ind w:left="5471"/>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lvl w:ilvl="8" w:tplc="74AA0F8E">
      <w:start w:val="1"/>
      <w:numFmt w:val="lowerRoman"/>
      <w:lvlText w:val="%9"/>
      <w:lvlJc w:val="left"/>
      <w:pPr>
        <w:ind w:left="6191"/>
      </w:pPr>
      <w:rPr>
        <w:rFonts w:ascii="Ubuntu" w:eastAsia="Ubuntu" w:hAnsi="Ubuntu" w:cs="Ubuntu"/>
        <w:b/>
        <w:bCs/>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2B633C4D"/>
    <w:multiLevelType w:val="hybridMultilevel"/>
    <w:tmpl w:val="70BA20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319D20FA"/>
    <w:multiLevelType w:val="hybridMultilevel"/>
    <w:tmpl w:val="669842F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3BB00280"/>
    <w:multiLevelType w:val="hybridMultilevel"/>
    <w:tmpl w:val="875082B0"/>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555183"/>
    <w:multiLevelType w:val="hybridMultilevel"/>
    <w:tmpl w:val="688AEB10"/>
    <w:lvl w:ilvl="0" w:tplc="D65AB99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8B17D0"/>
    <w:multiLevelType w:val="multilevel"/>
    <w:tmpl w:val="3070805C"/>
    <w:lvl w:ilvl="0">
      <w:start w:val="1"/>
      <w:numFmt w:val="decimal"/>
      <w:lvlText w:val="%1."/>
      <w:lvlJc w:val="left"/>
      <w:pPr>
        <w:tabs>
          <w:tab w:val="num" w:pos="360"/>
        </w:tabs>
        <w:ind w:left="360" w:hanging="360"/>
      </w:pPr>
      <w:rPr>
        <w:b w:val="0"/>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4A6C6409"/>
    <w:multiLevelType w:val="hybridMultilevel"/>
    <w:tmpl w:val="D69E0BA2"/>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5" w15:restartNumberingAfterBreak="0">
    <w:nsid w:val="5D2F1527"/>
    <w:multiLevelType w:val="hybridMultilevel"/>
    <w:tmpl w:val="C2ACE7E6"/>
    <w:lvl w:ilvl="0" w:tplc="3FB6832C">
      <w:start w:val="10"/>
      <w:numFmt w:val="decimal"/>
      <w:lvlText w:val="%1."/>
      <w:lvlJc w:val="left"/>
      <w:pPr>
        <w:ind w:left="360" w:hanging="360"/>
      </w:pPr>
      <w:rPr>
        <w:rFonts w:eastAsia="Calibri"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E96714A"/>
    <w:multiLevelType w:val="multilevel"/>
    <w:tmpl w:val="EC8EC21A"/>
    <w:styleLink w:val="WWNum3"/>
    <w:lvl w:ilvl="0">
      <w:start w:val="1"/>
      <w:numFmt w:val="decimal"/>
      <w:suff w:val="space"/>
      <w:lvlText w:val="%1."/>
      <w:lvlJc w:val="left"/>
      <w:pPr>
        <w:ind w:left="283" w:hanging="283"/>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942" w:hanging="288"/>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669" w:hanging="243"/>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385" w:hanging="267"/>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107" w:hanging="257"/>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3835" w:hanging="213"/>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551" w:hanging="237"/>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272" w:hanging="226"/>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5938" w:hanging="12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1BB099C"/>
    <w:multiLevelType w:val="hybridMultilevel"/>
    <w:tmpl w:val="D2823E58"/>
    <w:lvl w:ilvl="0" w:tplc="29AAB2BA">
      <w:start w:val="1"/>
      <w:numFmt w:val="lowerLetter"/>
      <w:lvlText w:val="%1)"/>
      <w:lvlJc w:val="left"/>
      <w:pPr>
        <w:ind w:left="368"/>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lvl w:ilvl="1" w:tplc="3806BB44">
      <w:start w:val="1"/>
      <w:numFmt w:val="bullet"/>
      <w:lvlText w:val="•"/>
      <w:lvlJc w:val="left"/>
      <w:pPr>
        <w:ind w:left="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09027F0">
      <w:start w:val="1"/>
      <w:numFmt w:val="bullet"/>
      <w:lvlText w:val="▪"/>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AF780B88">
      <w:start w:val="1"/>
      <w:numFmt w:val="bullet"/>
      <w:lvlText w:val="•"/>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AA63CEA">
      <w:start w:val="1"/>
      <w:numFmt w:val="bullet"/>
      <w:lvlText w:val="o"/>
      <w:lvlJc w:val="left"/>
      <w:pPr>
        <w:ind w:left="28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854F5BC">
      <w:start w:val="1"/>
      <w:numFmt w:val="bullet"/>
      <w:lvlText w:val="▪"/>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E80B5C8">
      <w:start w:val="1"/>
      <w:numFmt w:val="bullet"/>
      <w:lvlText w:val="•"/>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014C4FA">
      <w:start w:val="1"/>
      <w:numFmt w:val="bullet"/>
      <w:lvlText w:val="o"/>
      <w:lvlJc w:val="left"/>
      <w:pPr>
        <w:ind w:left="50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328A0BC">
      <w:start w:val="1"/>
      <w:numFmt w:val="bullet"/>
      <w:lvlText w:val="▪"/>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64060187"/>
    <w:multiLevelType w:val="multilevel"/>
    <w:tmpl w:val="922038CC"/>
    <w:styleLink w:val="WWNum13"/>
    <w:lvl w:ilvl="0">
      <w:start w:val="1"/>
      <w:numFmt w:val="decimal"/>
      <w:suff w:val="space"/>
      <w:lvlText w:val="%1."/>
      <w:lvlJc w:val="left"/>
      <w:pPr>
        <w:ind w:left="283" w:hanging="283"/>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942" w:hanging="288"/>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1.%2.%3."/>
      <w:lvlJc w:val="left"/>
      <w:pPr>
        <w:ind w:left="1669" w:hanging="243"/>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385" w:hanging="267"/>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3107" w:hanging="257"/>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3835" w:hanging="213"/>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4551" w:hanging="237"/>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1.%2.%3.%4.%5.%6.%7.%8."/>
      <w:lvlJc w:val="left"/>
      <w:pPr>
        <w:ind w:left="5272" w:hanging="226"/>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1.%2.%3.%4.%5.%6.%7.%8.%9."/>
      <w:lvlJc w:val="left"/>
      <w:pPr>
        <w:ind w:left="5938" w:hanging="120"/>
      </w:pPr>
      <w:rPr>
        <w:caps w:val="0"/>
        <w:smallCaps w:val="0"/>
        <w:strike w:val="0"/>
        <w:dstrike w:val="0"/>
        <w:color w:val="000000"/>
        <w:spacing w:val="0"/>
        <w:w w:val="100"/>
        <w:kern w:val="3"/>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4DD36C0"/>
    <w:multiLevelType w:val="hybridMultilevel"/>
    <w:tmpl w:val="26D2C3FA"/>
    <w:lvl w:ilvl="0" w:tplc="F8FEDF92">
      <w:start w:val="23"/>
      <w:numFmt w:val="lowerLetter"/>
      <w:lvlText w:val="%1)"/>
      <w:lvlJc w:val="left"/>
      <w:pPr>
        <w:ind w:left="566"/>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lvl w:ilvl="1" w:tplc="7D3AB7B4">
      <w:start w:val="1"/>
      <w:numFmt w:val="lowerLetter"/>
      <w:lvlText w:val="%2"/>
      <w:lvlJc w:val="left"/>
      <w:pPr>
        <w:ind w:left="1222"/>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lvl w:ilvl="2" w:tplc="E2EABD72">
      <w:start w:val="1"/>
      <w:numFmt w:val="lowerRoman"/>
      <w:lvlText w:val="%3"/>
      <w:lvlJc w:val="left"/>
      <w:pPr>
        <w:ind w:left="1942"/>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lvl w:ilvl="3" w:tplc="2FC85444">
      <w:start w:val="1"/>
      <w:numFmt w:val="decimal"/>
      <w:lvlText w:val="%4"/>
      <w:lvlJc w:val="left"/>
      <w:pPr>
        <w:ind w:left="2662"/>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lvl w:ilvl="4" w:tplc="27DEF106">
      <w:start w:val="1"/>
      <w:numFmt w:val="lowerLetter"/>
      <w:lvlText w:val="%5"/>
      <w:lvlJc w:val="left"/>
      <w:pPr>
        <w:ind w:left="3382"/>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lvl w:ilvl="5" w:tplc="0C406676">
      <w:start w:val="1"/>
      <w:numFmt w:val="lowerRoman"/>
      <w:lvlText w:val="%6"/>
      <w:lvlJc w:val="left"/>
      <w:pPr>
        <w:ind w:left="4102"/>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lvl w:ilvl="6" w:tplc="32A07C66">
      <w:start w:val="1"/>
      <w:numFmt w:val="decimal"/>
      <w:lvlText w:val="%7"/>
      <w:lvlJc w:val="left"/>
      <w:pPr>
        <w:ind w:left="4822"/>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lvl w:ilvl="7" w:tplc="DC6A53BA">
      <w:start w:val="1"/>
      <w:numFmt w:val="lowerLetter"/>
      <w:lvlText w:val="%8"/>
      <w:lvlJc w:val="left"/>
      <w:pPr>
        <w:ind w:left="5542"/>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lvl w:ilvl="8" w:tplc="936ACCE0">
      <w:start w:val="1"/>
      <w:numFmt w:val="lowerRoman"/>
      <w:lvlText w:val="%9"/>
      <w:lvlJc w:val="left"/>
      <w:pPr>
        <w:ind w:left="6262"/>
      </w:pPr>
      <w:rPr>
        <w:rFonts w:ascii="Ubuntu" w:eastAsia="Ubuntu" w:hAnsi="Ubuntu" w:cs="Ubuntu"/>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6A9F1632"/>
    <w:multiLevelType w:val="hybridMultilevel"/>
    <w:tmpl w:val="C7D867CC"/>
    <w:lvl w:ilvl="0" w:tplc="04150001">
      <w:start w:val="1"/>
      <w:numFmt w:val="bullet"/>
      <w:lvlText w:val=""/>
      <w:lvlJc w:val="left"/>
      <w:pPr>
        <w:tabs>
          <w:tab w:val="num" w:pos="1260"/>
        </w:tabs>
        <w:ind w:left="1260" w:hanging="360"/>
      </w:pPr>
      <w:rPr>
        <w:rFonts w:ascii="Symbol" w:hAnsi="Symbol" w:hint="default"/>
      </w:rPr>
    </w:lvl>
    <w:lvl w:ilvl="1" w:tplc="08AC24B0">
      <w:start w:val="1"/>
      <w:numFmt w:val="decimal"/>
      <w:lvlText w:val="%2."/>
      <w:lvlJc w:val="left"/>
      <w:pPr>
        <w:tabs>
          <w:tab w:val="num" w:pos="928"/>
        </w:tabs>
        <w:ind w:left="928" w:hanging="360"/>
      </w:pPr>
      <w:rPr>
        <w:rFonts w:ascii="Trebuchet MS" w:eastAsia="Times New Roman" w:hAnsi="Trebuchet MS" w:cs="Times New Roman" w:hint="default"/>
        <w:b/>
        <w:bCs w:val="0"/>
        <w:color w:val="auto"/>
      </w:rPr>
    </w:lvl>
    <w:lvl w:ilvl="2" w:tplc="04150001">
      <w:start w:val="1"/>
      <w:numFmt w:val="bullet"/>
      <w:lvlText w:val=""/>
      <w:lvlJc w:val="left"/>
      <w:pPr>
        <w:tabs>
          <w:tab w:val="num" w:pos="2160"/>
        </w:tabs>
        <w:ind w:left="2160" w:hanging="360"/>
      </w:pPr>
      <w:rPr>
        <w:rFonts w:ascii="Symbol" w:hAnsi="Symbol" w:hint="default"/>
      </w:rPr>
    </w:lvl>
    <w:lvl w:ilvl="3" w:tplc="04150001">
      <w:start w:val="1"/>
      <w:numFmt w:val="bullet"/>
      <w:lvlText w:val=""/>
      <w:lvlJc w:val="left"/>
      <w:pPr>
        <w:tabs>
          <w:tab w:val="num" w:pos="2880"/>
        </w:tabs>
        <w:ind w:left="2880" w:hanging="360"/>
      </w:pPr>
      <w:rPr>
        <w:rFonts w:ascii="Symbol" w:hAnsi="Symbol" w:hint="default"/>
      </w:rPr>
    </w:lvl>
    <w:lvl w:ilvl="4" w:tplc="04150017">
      <w:start w:val="1"/>
      <w:numFmt w:val="lowerLetter"/>
      <w:lvlText w:val="%5)"/>
      <w:lvlJc w:val="left"/>
      <w:pPr>
        <w:tabs>
          <w:tab w:val="num" w:pos="3600"/>
        </w:tabs>
        <w:ind w:left="3600" w:hanging="360"/>
      </w:pPr>
      <w:rPr>
        <w:rFonts w:hint="default"/>
        <w:b w:val="0"/>
        <w:bCs/>
      </w:rPr>
    </w:lvl>
    <w:lvl w:ilvl="5" w:tplc="A1584A90">
      <w:start w:val="1"/>
      <w:numFmt w:val="decimal"/>
      <w:lvlText w:val="%6."/>
      <w:lvlJc w:val="left"/>
      <w:pPr>
        <w:tabs>
          <w:tab w:val="num" w:pos="360"/>
        </w:tabs>
        <w:ind w:left="360" w:hanging="360"/>
      </w:pPr>
      <w:rPr>
        <w:rFonts w:hint="default"/>
        <w:b w:val="0"/>
        <w:bCs w:val="0"/>
      </w:rPr>
    </w:lvl>
    <w:lvl w:ilvl="6" w:tplc="751E7272">
      <w:start w:val="25"/>
      <w:numFmt w:val="decimal"/>
      <w:lvlText w:val="%7"/>
      <w:lvlJc w:val="left"/>
      <w:pPr>
        <w:tabs>
          <w:tab w:val="num" w:pos="5040"/>
        </w:tabs>
        <w:ind w:left="5040" w:hanging="360"/>
      </w:pPr>
      <w:rPr>
        <w:rFonts w:hint="default"/>
      </w:rPr>
    </w:lvl>
    <w:lvl w:ilvl="7" w:tplc="40FA2FD4">
      <w:start w:val="1"/>
      <w:numFmt w:val="decimal"/>
      <w:lvlText w:val="%8."/>
      <w:lvlJc w:val="left"/>
      <w:pPr>
        <w:tabs>
          <w:tab w:val="num" w:pos="5760"/>
        </w:tabs>
        <w:ind w:left="5760" w:hanging="360"/>
      </w:pPr>
      <w:rPr>
        <w:rFonts w:ascii="Times New Roman" w:eastAsia="Times New Roman" w:hAnsi="Times New Roman" w:cs="Times New Roman" w:hint="default"/>
        <w:b w:val="0"/>
        <w:bCs/>
        <w:i w:val="0"/>
        <w:iCs w:val="0"/>
      </w:rPr>
    </w:lvl>
    <w:lvl w:ilvl="8" w:tplc="0415000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CC74D30"/>
    <w:multiLevelType w:val="hybridMultilevel"/>
    <w:tmpl w:val="8F542718"/>
    <w:lvl w:ilvl="0" w:tplc="C9E85638">
      <w:start w:val="1"/>
      <w:numFmt w:val="decimal"/>
      <w:lvlText w:val="%1)"/>
      <w:lvlJc w:val="left"/>
      <w:pPr>
        <w:tabs>
          <w:tab w:val="num" w:pos="644"/>
        </w:tabs>
        <w:ind w:left="644" w:hanging="360"/>
      </w:pPr>
      <w:rPr>
        <w:rFonts w:hint="default"/>
      </w:rPr>
    </w:lvl>
    <w:lvl w:ilvl="1" w:tplc="04150017">
      <w:start w:val="1"/>
      <w:numFmt w:val="lowerLetter"/>
      <w:lvlText w:val="%2)"/>
      <w:lvlJc w:val="left"/>
      <w:pPr>
        <w:tabs>
          <w:tab w:val="num" w:pos="360"/>
        </w:tabs>
        <w:ind w:left="360" w:hanging="360"/>
      </w:pPr>
      <w:rPr>
        <w:rFonts w:hint="default"/>
        <w:color w:val="auto"/>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2" w15:restartNumberingAfterBreak="0">
    <w:nsid w:val="71E109AB"/>
    <w:multiLevelType w:val="hybridMultilevel"/>
    <w:tmpl w:val="2E62C692"/>
    <w:lvl w:ilvl="0" w:tplc="62DC08B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62E09EC"/>
    <w:multiLevelType w:val="multilevel"/>
    <w:tmpl w:val="C37624FA"/>
    <w:styleLink w:val="WW8Num1"/>
    <w:lvl w:ilvl="0">
      <w:start w:val="1"/>
      <w:numFmt w:val="decimal"/>
      <w:lvlText w:val="%1."/>
      <w:lvlJc w:val="left"/>
      <w:pPr>
        <w:ind w:left="283" w:hanging="283"/>
      </w:pPr>
      <w:rPr>
        <w:rFonts w:ascii="Times New Roman" w:eastAsia="Arial Unicode MS" w:hAnsi="Times New Roman" w:cs="Times New Roman"/>
        <w:sz w:val="24"/>
      </w:rPr>
    </w:lvl>
    <w:lvl w:ilvl="1">
      <w:start w:val="1"/>
      <w:numFmt w:val="lowerLetter"/>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7B135221"/>
    <w:multiLevelType w:val="multilevel"/>
    <w:tmpl w:val="49CEE8CC"/>
    <w:lvl w:ilvl="0">
      <w:start w:val="2"/>
      <w:numFmt w:val="decimal"/>
      <w:lvlText w:val="%1. "/>
      <w:legacy w:legacy="1" w:legacySpace="0" w:legacyIndent="283"/>
      <w:lvlJc w:val="left"/>
      <w:pPr>
        <w:ind w:left="283" w:hanging="283"/>
      </w:pPr>
      <w:rPr>
        <w:b/>
        <w:i w:val="0"/>
        <w:color w:val="auto"/>
        <w:sz w:val="18"/>
        <w:szCs w:val="18"/>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b/>
        <w:i w:val="0"/>
        <w:sz w:val="22"/>
        <w:szCs w:val="22"/>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C150096"/>
    <w:multiLevelType w:val="hybridMultilevel"/>
    <w:tmpl w:val="6D3286E8"/>
    <w:lvl w:ilvl="0" w:tplc="E9E4763C">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6" w15:restartNumberingAfterBreak="0">
    <w:nsid w:val="7D613651"/>
    <w:multiLevelType w:val="multilevel"/>
    <w:tmpl w:val="FB6030AE"/>
    <w:lvl w:ilvl="0">
      <w:start w:val="40"/>
      <w:numFmt w:val="decimal"/>
      <w:lvlText w:val="%1"/>
      <w:lvlJc w:val="left"/>
      <w:pPr>
        <w:tabs>
          <w:tab w:val="num" w:pos="675"/>
        </w:tabs>
        <w:ind w:left="675" w:hanging="675"/>
      </w:pPr>
      <w:rPr>
        <w:rFonts w:hint="default"/>
      </w:rPr>
    </w:lvl>
    <w:lvl w:ilvl="1">
      <w:start w:val="75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36"/>
  </w:num>
  <w:num w:numId="14">
    <w:abstractNumId w:val="31"/>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8"/>
  </w:num>
  <w:num w:numId="18">
    <w:abstractNumId w:val="18"/>
  </w:num>
  <w:num w:numId="19">
    <w:abstractNumId w:val="28"/>
  </w:num>
  <w:num w:numId="20">
    <w:abstractNumId w:val="33"/>
  </w:num>
  <w:num w:numId="21">
    <w:abstractNumId w:val="26"/>
  </w:num>
  <w:num w:numId="22">
    <w:abstractNumId w:val="21"/>
  </w:num>
  <w:num w:numId="23">
    <w:abstractNumId w:val="23"/>
  </w:num>
  <w:num w:numId="24">
    <w:abstractNumId w:val="34"/>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num>
  <w:num w:numId="28">
    <w:abstractNumId w:val="35"/>
  </w:num>
  <w:num w:numId="29">
    <w:abstractNumId w:val="30"/>
  </w:num>
  <w:num w:numId="30">
    <w:abstractNumId w:val="20"/>
  </w:num>
  <w:num w:numId="31">
    <w:abstractNumId w:val="2"/>
  </w:num>
  <w:num w:numId="32">
    <w:abstractNumId w:val="19"/>
  </w:num>
  <w:num w:numId="33">
    <w:abstractNumId w:val="3"/>
  </w:num>
  <w:num w:numId="34">
    <w:abstractNumId w:val="15"/>
  </w:num>
  <w:num w:numId="35">
    <w:abstractNumId w:val="27"/>
  </w:num>
  <w:num w:numId="36">
    <w:abstractNumId w:val="29"/>
  </w:num>
  <w:num w:numId="37">
    <w:abstractNumId w:val="17"/>
  </w:num>
  <w:num w:numId="38">
    <w:abstractNumId w:val="1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7CF"/>
    <w:rsid w:val="00000F13"/>
    <w:rsid w:val="000117E9"/>
    <w:rsid w:val="000140D3"/>
    <w:rsid w:val="0002084C"/>
    <w:rsid w:val="00023D96"/>
    <w:rsid w:val="000307AA"/>
    <w:rsid w:val="00034666"/>
    <w:rsid w:val="0003629B"/>
    <w:rsid w:val="00054647"/>
    <w:rsid w:val="00063C09"/>
    <w:rsid w:val="00063EE3"/>
    <w:rsid w:val="000665C6"/>
    <w:rsid w:val="00091300"/>
    <w:rsid w:val="00092800"/>
    <w:rsid w:val="000A0F28"/>
    <w:rsid w:val="000A3BFD"/>
    <w:rsid w:val="000B3197"/>
    <w:rsid w:val="000C1E9C"/>
    <w:rsid w:val="000C4373"/>
    <w:rsid w:val="000D277D"/>
    <w:rsid w:val="000D3FB0"/>
    <w:rsid w:val="000E3F3C"/>
    <w:rsid w:val="000F564A"/>
    <w:rsid w:val="00104AE5"/>
    <w:rsid w:val="00105866"/>
    <w:rsid w:val="00106605"/>
    <w:rsid w:val="00117F42"/>
    <w:rsid w:val="001309C3"/>
    <w:rsid w:val="001441AD"/>
    <w:rsid w:val="00156C88"/>
    <w:rsid w:val="00186C49"/>
    <w:rsid w:val="00195074"/>
    <w:rsid w:val="001A2C20"/>
    <w:rsid w:val="001C10DC"/>
    <w:rsid w:val="001C16CB"/>
    <w:rsid w:val="001C24F1"/>
    <w:rsid w:val="001C7123"/>
    <w:rsid w:val="001D243B"/>
    <w:rsid w:val="001D2ECB"/>
    <w:rsid w:val="001E00DE"/>
    <w:rsid w:val="001F01CF"/>
    <w:rsid w:val="001F2C52"/>
    <w:rsid w:val="001F61F3"/>
    <w:rsid w:val="00200C17"/>
    <w:rsid w:val="00222332"/>
    <w:rsid w:val="00270574"/>
    <w:rsid w:val="002712C5"/>
    <w:rsid w:val="0029557A"/>
    <w:rsid w:val="002A60A4"/>
    <w:rsid w:val="002B494C"/>
    <w:rsid w:val="002B53CC"/>
    <w:rsid w:val="002B6E03"/>
    <w:rsid w:val="002E102D"/>
    <w:rsid w:val="002F0015"/>
    <w:rsid w:val="003020CD"/>
    <w:rsid w:val="00306391"/>
    <w:rsid w:val="003167C7"/>
    <w:rsid w:val="00325AD7"/>
    <w:rsid w:val="00326EE1"/>
    <w:rsid w:val="00345A70"/>
    <w:rsid w:val="0034658A"/>
    <w:rsid w:val="003519F6"/>
    <w:rsid w:val="00357EF9"/>
    <w:rsid w:val="00361F1E"/>
    <w:rsid w:val="003670C7"/>
    <w:rsid w:val="00371190"/>
    <w:rsid w:val="003735A5"/>
    <w:rsid w:val="00374CD7"/>
    <w:rsid w:val="003808B5"/>
    <w:rsid w:val="00381955"/>
    <w:rsid w:val="00383023"/>
    <w:rsid w:val="00384076"/>
    <w:rsid w:val="00385356"/>
    <w:rsid w:val="003877D8"/>
    <w:rsid w:val="003917CF"/>
    <w:rsid w:val="003B72A1"/>
    <w:rsid w:val="003D0F85"/>
    <w:rsid w:val="003F0693"/>
    <w:rsid w:val="003F58E1"/>
    <w:rsid w:val="003F6F35"/>
    <w:rsid w:val="003F74D3"/>
    <w:rsid w:val="003F79D0"/>
    <w:rsid w:val="004027C4"/>
    <w:rsid w:val="004072E4"/>
    <w:rsid w:val="00421BF6"/>
    <w:rsid w:val="00446AC9"/>
    <w:rsid w:val="00455005"/>
    <w:rsid w:val="004603DC"/>
    <w:rsid w:val="00462AB7"/>
    <w:rsid w:val="00465C12"/>
    <w:rsid w:val="00474A9E"/>
    <w:rsid w:val="00486143"/>
    <w:rsid w:val="0049152E"/>
    <w:rsid w:val="004936E0"/>
    <w:rsid w:val="00494366"/>
    <w:rsid w:val="004A6B21"/>
    <w:rsid w:val="004A7CB6"/>
    <w:rsid w:val="004E00D5"/>
    <w:rsid w:val="004F7C93"/>
    <w:rsid w:val="00506CB4"/>
    <w:rsid w:val="005151A3"/>
    <w:rsid w:val="00542A3D"/>
    <w:rsid w:val="00552729"/>
    <w:rsid w:val="0055729B"/>
    <w:rsid w:val="00573861"/>
    <w:rsid w:val="0057489E"/>
    <w:rsid w:val="005753E4"/>
    <w:rsid w:val="00591BB8"/>
    <w:rsid w:val="005A2555"/>
    <w:rsid w:val="005B44DB"/>
    <w:rsid w:val="005B7223"/>
    <w:rsid w:val="005E7EA0"/>
    <w:rsid w:val="005E7FBC"/>
    <w:rsid w:val="00612D3D"/>
    <w:rsid w:val="00616B89"/>
    <w:rsid w:val="00634DDF"/>
    <w:rsid w:val="00642621"/>
    <w:rsid w:val="00644D84"/>
    <w:rsid w:val="00676090"/>
    <w:rsid w:val="006962CB"/>
    <w:rsid w:val="006A2F3C"/>
    <w:rsid w:val="006A6D2B"/>
    <w:rsid w:val="006C3809"/>
    <w:rsid w:val="006F0F8C"/>
    <w:rsid w:val="006F3778"/>
    <w:rsid w:val="006F397E"/>
    <w:rsid w:val="00741E79"/>
    <w:rsid w:val="00750169"/>
    <w:rsid w:val="007504E3"/>
    <w:rsid w:val="0075184B"/>
    <w:rsid w:val="00753694"/>
    <w:rsid w:val="00761FC0"/>
    <w:rsid w:val="00774110"/>
    <w:rsid w:val="007805E2"/>
    <w:rsid w:val="007A09AF"/>
    <w:rsid w:val="007A3017"/>
    <w:rsid w:val="007C6180"/>
    <w:rsid w:val="007C7E3E"/>
    <w:rsid w:val="007D122F"/>
    <w:rsid w:val="007E14BB"/>
    <w:rsid w:val="007F1A00"/>
    <w:rsid w:val="007F3AF8"/>
    <w:rsid w:val="008032E2"/>
    <w:rsid w:val="0081599D"/>
    <w:rsid w:val="008166B4"/>
    <w:rsid w:val="00826241"/>
    <w:rsid w:val="00836865"/>
    <w:rsid w:val="0084462D"/>
    <w:rsid w:val="0085288C"/>
    <w:rsid w:val="00856A78"/>
    <w:rsid w:val="008645FB"/>
    <w:rsid w:val="008732FA"/>
    <w:rsid w:val="008733E1"/>
    <w:rsid w:val="008A394F"/>
    <w:rsid w:val="008B711C"/>
    <w:rsid w:val="008C0A2A"/>
    <w:rsid w:val="008C0CDD"/>
    <w:rsid w:val="008D0BCC"/>
    <w:rsid w:val="008D279F"/>
    <w:rsid w:val="008E1687"/>
    <w:rsid w:val="008E5C86"/>
    <w:rsid w:val="00900955"/>
    <w:rsid w:val="009071B2"/>
    <w:rsid w:val="00911D98"/>
    <w:rsid w:val="009129C1"/>
    <w:rsid w:val="009144DE"/>
    <w:rsid w:val="009B2B59"/>
    <w:rsid w:val="009B59A6"/>
    <w:rsid w:val="009C28D6"/>
    <w:rsid w:val="009E2D95"/>
    <w:rsid w:val="009F61D4"/>
    <w:rsid w:val="009F75AF"/>
    <w:rsid w:val="00A0400C"/>
    <w:rsid w:val="00A658B5"/>
    <w:rsid w:val="00A712E5"/>
    <w:rsid w:val="00A81A21"/>
    <w:rsid w:val="00A82517"/>
    <w:rsid w:val="00A84249"/>
    <w:rsid w:val="00A94D5C"/>
    <w:rsid w:val="00A94E73"/>
    <w:rsid w:val="00AA372E"/>
    <w:rsid w:val="00AA6350"/>
    <w:rsid w:val="00AB2124"/>
    <w:rsid w:val="00AC4196"/>
    <w:rsid w:val="00AC79B6"/>
    <w:rsid w:val="00AD7BD0"/>
    <w:rsid w:val="00AE5022"/>
    <w:rsid w:val="00AF76E7"/>
    <w:rsid w:val="00B54F2F"/>
    <w:rsid w:val="00B64A00"/>
    <w:rsid w:val="00B72ED5"/>
    <w:rsid w:val="00B73C56"/>
    <w:rsid w:val="00B8667D"/>
    <w:rsid w:val="00BA3201"/>
    <w:rsid w:val="00BB18DD"/>
    <w:rsid w:val="00BC3A54"/>
    <w:rsid w:val="00BF6523"/>
    <w:rsid w:val="00C01897"/>
    <w:rsid w:val="00C62033"/>
    <w:rsid w:val="00C643D9"/>
    <w:rsid w:val="00C865C7"/>
    <w:rsid w:val="00C91FEC"/>
    <w:rsid w:val="00C926D9"/>
    <w:rsid w:val="00C94292"/>
    <w:rsid w:val="00C95B23"/>
    <w:rsid w:val="00CA6CE2"/>
    <w:rsid w:val="00CA7756"/>
    <w:rsid w:val="00CB4C5E"/>
    <w:rsid w:val="00CD394C"/>
    <w:rsid w:val="00CF3DD9"/>
    <w:rsid w:val="00D12702"/>
    <w:rsid w:val="00D12EB7"/>
    <w:rsid w:val="00D2473F"/>
    <w:rsid w:val="00D33F3D"/>
    <w:rsid w:val="00D42236"/>
    <w:rsid w:val="00D517C0"/>
    <w:rsid w:val="00D63A53"/>
    <w:rsid w:val="00DC2ABC"/>
    <w:rsid w:val="00DD0D5A"/>
    <w:rsid w:val="00DD1986"/>
    <w:rsid w:val="00DE6B01"/>
    <w:rsid w:val="00DF0CE8"/>
    <w:rsid w:val="00E01F46"/>
    <w:rsid w:val="00E23191"/>
    <w:rsid w:val="00E248FC"/>
    <w:rsid w:val="00E51F73"/>
    <w:rsid w:val="00E818EA"/>
    <w:rsid w:val="00ED2309"/>
    <w:rsid w:val="00ED4CCC"/>
    <w:rsid w:val="00EE4F55"/>
    <w:rsid w:val="00EF2986"/>
    <w:rsid w:val="00F10164"/>
    <w:rsid w:val="00F169B7"/>
    <w:rsid w:val="00F23F8A"/>
    <w:rsid w:val="00F41D0C"/>
    <w:rsid w:val="00F45A55"/>
    <w:rsid w:val="00F61458"/>
    <w:rsid w:val="00F70F28"/>
    <w:rsid w:val="00F801C2"/>
    <w:rsid w:val="00F87E1E"/>
    <w:rsid w:val="00FA63BE"/>
    <w:rsid w:val="00FC421D"/>
    <w:rsid w:val="00FD21AC"/>
    <w:rsid w:val="00FE607D"/>
    <w:rsid w:val="00FF5678"/>
    <w:rsid w:val="00FF56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7FDE0"/>
  <w15:docId w15:val="{B01CCC32-BB40-480E-B29F-DABF81A8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917CF"/>
    <w:pPr>
      <w:suppressAutoHyphens/>
      <w:spacing w:after="0" w:line="240" w:lineRule="auto"/>
    </w:pPr>
    <w:rPr>
      <w:rFonts w:ascii="Times New Roman" w:eastAsia="Times New Roman" w:hAnsi="Times New Roman" w:cs="Times New Roman"/>
      <w:sz w:val="20"/>
      <w:szCs w:val="20"/>
      <w:lang w:eastAsia="ar-SA"/>
    </w:rPr>
  </w:style>
  <w:style w:type="paragraph" w:styleId="Nagwek2">
    <w:name w:val="heading 2"/>
    <w:basedOn w:val="Normalny"/>
    <w:next w:val="Normalny"/>
    <w:link w:val="Nagwek2Znak"/>
    <w:qFormat/>
    <w:rsid w:val="003917CF"/>
    <w:pPr>
      <w:keepNext/>
      <w:numPr>
        <w:ilvl w:val="1"/>
        <w:numId w:val="1"/>
      </w:numPr>
      <w:tabs>
        <w:tab w:val="left" w:pos="426"/>
      </w:tabs>
      <w:jc w:val="center"/>
      <w:outlineLvl w:val="1"/>
    </w:pPr>
    <w:rPr>
      <w:b/>
      <w:sz w:val="24"/>
    </w:rPr>
  </w:style>
  <w:style w:type="paragraph" w:styleId="Nagwek3">
    <w:name w:val="heading 3"/>
    <w:basedOn w:val="Normalny"/>
    <w:next w:val="Normalny"/>
    <w:link w:val="Nagwek3Znak"/>
    <w:qFormat/>
    <w:rsid w:val="003917CF"/>
    <w:pPr>
      <w:keepNext/>
      <w:numPr>
        <w:ilvl w:val="2"/>
        <w:numId w:val="1"/>
      </w:numPr>
      <w:tabs>
        <w:tab w:val="left" w:pos="426"/>
      </w:tabs>
      <w:spacing w:line="360" w:lineRule="auto"/>
      <w:outlineLvl w:val="2"/>
    </w:pPr>
    <w:rPr>
      <w:b/>
      <w:sz w:val="24"/>
    </w:rPr>
  </w:style>
  <w:style w:type="paragraph" w:styleId="Nagwek4">
    <w:name w:val="heading 4"/>
    <w:basedOn w:val="Normalny"/>
    <w:next w:val="Normalny"/>
    <w:link w:val="Nagwek4Znak"/>
    <w:qFormat/>
    <w:rsid w:val="003917CF"/>
    <w:pPr>
      <w:keepNext/>
      <w:numPr>
        <w:ilvl w:val="3"/>
        <w:numId w:val="1"/>
      </w:numPr>
      <w:tabs>
        <w:tab w:val="left" w:pos="426"/>
        <w:tab w:val="left" w:pos="7938"/>
      </w:tabs>
      <w:spacing w:line="360" w:lineRule="auto"/>
      <w:jc w:val="center"/>
      <w:outlineLvl w:val="3"/>
    </w:pPr>
    <w:rPr>
      <w:b/>
      <w:sz w:val="24"/>
      <w:u w:val="single"/>
    </w:rPr>
  </w:style>
  <w:style w:type="paragraph" w:styleId="Nagwek8">
    <w:name w:val="heading 8"/>
    <w:basedOn w:val="Normalny"/>
    <w:next w:val="Normalny"/>
    <w:link w:val="Nagwek8Znak"/>
    <w:qFormat/>
    <w:rsid w:val="003917CF"/>
    <w:pPr>
      <w:keepNext/>
      <w:numPr>
        <w:ilvl w:val="7"/>
        <w:numId w:val="1"/>
      </w:numPr>
      <w:spacing w:line="360" w:lineRule="auto"/>
      <w:jc w:val="both"/>
      <w:outlineLvl w:val="7"/>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917C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917CF"/>
    <w:rPr>
      <w:rFonts w:ascii="Times New Roman" w:eastAsia="Times New Roman" w:hAnsi="Times New Roman" w:cs="Times New Roman"/>
      <w:b/>
      <w:sz w:val="24"/>
      <w:szCs w:val="20"/>
      <w:lang w:eastAsia="ar-SA"/>
    </w:rPr>
  </w:style>
  <w:style w:type="character" w:customStyle="1" w:styleId="Nagwek4Znak">
    <w:name w:val="Nagłówek 4 Znak"/>
    <w:basedOn w:val="Domylnaczcionkaakapitu"/>
    <w:link w:val="Nagwek4"/>
    <w:rsid w:val="003917CF"/>
    <w:rPr>
      <w:rFonts w:ascii="Times New Roman" w:eastAsia="Times New Roman" w:hAnsi="Times New Roman" w:cs="Times New Roman"/>
      <w:b/>
      <w:sz w:val="24"/>
      <w:szCs w:val="20"/>
      <w:u w:val="single"/>
      <w:lang w:eastAsia="ar-SA"/>
    </w:rPr>
  </w:style>
  <w:style w:type="character" w:customStyle="1" w:styleId="Nagwek8Znak">
    <w:name w:val="Nagłówek 8 Znak"/>
    <w:basedOn w:val="Domylnaczcionkaakapitu"/>
    <w:link w:val="Nagwek8"/>
    <w:rsid w:val="003917CF"/>
    <w:rPr>
      <w:rFonts w:ascii="Times New Roman" w:eastAsia="Times New Roman" w:hAnsi="Times New Roman" w:cs="Times New Roman"/>
      <w:b/>
      <w:sz w:val="24"/>
      <w:szCs w:val="20"/>
      <w:lang w:eastAsia="ar-SA"/>
    </w:rPr>
  </w:style>
  <w:style w:type="character" w:styleId="Numerstrony">
    <w:name w:val="page number"/>
    <w:basedOn w:val="Domylnaczcionkaakapitu"/>
    <w:rsid w:val="003917CF"/>
  </w:style>
  <w:style w:type="paragraph" w:styleId="Tekstpodstawowy">
    <w:name w:val="Body Text"/>
    <w:basedOn w:val="Normalny"/>
    <w:link w:val="TekstpodstawowyZnak"/>
    <w:rsid w:val="003917CF"/>
    <w:pPr>
      <w:tabs>
        <w:tab w:val="left" w:pos="426"/>
      </w:tabs>
      <w:spacing w:line="360" w:lineRule="auto"/>
      <w:jc w:val="both"/>
    </w:pPr>
    <w:rPr>
      <w:sz w:val="24"/>
    </w:rPr>
  </w:style>
  <w:style w:type="character" w:customStyle="1" w:styleId="TekstpodstawowyZnak">
    <w:name w:val="Tekst podstawowy Znak"/>
    <w:basedOn w:val="Domylnaczcionkaakapitu"/>
    <w:link w:val="Tekstpodstawowy"/>
    <w:rsid w:val="003917CF"/>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3917CF"/>
    <w:pPr>
      <w:tabs>
        <w:tab w:val="left" w:pos="426"/>
      </w:tabs>
      <w:jc w:val="both"/>
    </w:pPr>
    <w:rPr>
      <w:sz w:val="22"/>
    </w:rPr>
  </w:style>
  <w:style w:type="character" w:customStyle="1" w:styleId="TekstpodstawowywcityZnak">
    <w:name w:val="Tekst podstawowy wcięty Znak"/>
    <w:basedOn w:val="Domylnaczcionkaakapitu"/>
    <w:link w:val="Tekstpodstawowywcity"/>
    <w:rsid w:val="003917CF"/>
    <w:rPr>
      <w:rFonts w:ascii="Times New Roman" w:eastAsia="Times New Roman" w:hAnsi="Times New Roman" w:cs="Times New Roman"/>
      <w:szCs w:val="20"/>
      <w:lang w:eastAsia="ar-SA"/>
    </w:rPr>
  </w:style>
  <w:style w:type="paragraph" w:styleId="Stopka">
    <w:name w:val="footer"/>
    <w:basedOn w:val="Normalny"/>
    <w:link w:val="StopkaZnak"/>
    <w:uiPriority w:val="99"/>
    <w:rsid w:val="003917CF"/>
    <w:pPr>
      <w:tabs>
        <w:tab w:val="center" w:pos="4536"/>
        <w:tab w:val="right" w:pos="9072"/>
      </w:tabs>
    </w:pPr>
  </w:style>
  <w:style w:type="character" w:customStyle="1" w:styleId="StopkaZnak">
    <w:name w:val="Stopka Znak"/>
    <w:basedOn w:val="Domylnaczcionkaakapitu"/>
    <w:link w:val="Stopka"/>
    <w:uiPriority w:val="99"/>
    <w:rsid w:val="003917CF"/>
    <w:rPr>
      <w:rFonts w:ascii="Times New Roman" w:eastAsia="Times New Roman" w:hAnsi="Times New Roman" w:cs="Times New Roman"/>
      <w:sz w:val="20"/>
      <w:szCs w:val="20"/>
      <w:lang w:eastAsia="ar-SA"/>
    </w:rPr>
  </w:style>
  <w:style w:type="paragraph" w:customStyle="1" w:styleId="Tekstpodstawowy31">
    <w:name w:val="Tekst podstawowy 31"/>
    <w:basedOn w:val="Normalny"/>
    <w:rsid w:val="003917CF"/>
    <w:pPr>
      <w:spacing w:after="120"/>
    </w:pPr>
    <w:rPr>
      <w:sz w:val="16"/>
      <w:szCs w:val="16"/>
    </w:rPr>
  </w:style>
  <w:style w:type="paragraph" w:customStyle="1" w:styleId="ZnakZnak1ZnakZnakZnakZnakZnakZnakZnak">
    <w:name w:val="Znak Znak1 Znak Znak Znak Znak Znak Znak Znak"/>
    <w:basedOn w:val="Normalny"/>
    <w:rsid w:val="003917CF"/>
    <w:pPr>
      <w:suppressAutoHyphens w:val="0"/>
    </w:pPr>
    <w:rPr>
      <w:rFonts w:ascii="Arial" w:hAnsi="Arial" w:cs="Arial"/>
      <w:sz w:val="24"/>
      <w:szCs w:val="24"/>
      <w:lang w:eastAsia="pl-PL"/>
    </w:rPr>
  </w:style>
  <w:style w:type="paragraph" w:customStyle="1" w:styleId="Znak">
    <w:name w:val="Znak"/>
    <w:basedOn w:val="Normalny"/>
    <w:rsid w:val="003917CF"/>
    <w:pPr>
      <w:suppressAutoHyphens w:val="0"/>
      <w:spacing w:line="360" w:lineRule="auto"/>
      <w:jc w:val="both"/>
    </w:pPr>
    <w:rPr>
      <w:rFonts w:ascii="Verdana" w:hAnsi="Verdana"/>
      <w:lang w:eastAsia="pl-PL"/>
    </w:rPr>
  </w:style>
  <w:style w:type="character" w:styleId="Hipercze">
    <w:name w:val="Hyperlink"/>
    <w:uiPriority w:val="99"/>
    <w:unhideWhenUsed/>
    <w:rsid w:val="003917CF"/>
    <w:rPr>
      <w:color w:val="0000FF"/>
      <w:u w:val="single"/>
    </w:rPr>
  </w:style>
  <w:style w:type="paragraph" w:styleId="Akapitzlist">
    <w:name w:val="List Paragraph"/>
    <w:aliases w:val="Obiekt,List Paragraph1,Numerowanie,Akapit z listą BS,Kolorowa lista — akcent 11,sw tekst,L1,Bulleted list,lp1,Preambuła,Colorful Shading - Accent 31,Light List - Accent 51,Akapit z listą5,Akapit normalny,List Paragraph2,CW_Lista,Signature"/>
    <w:basedOn w:val="Normalny"/>
    <w:link w:val="AkapitzlistZnak"/>
    <w:uiPriority w:val="34"/>
    <w:qFormat/>
    <w:rsid w:val="003917CF"/>
    <w:pPr>
      <w:suppressAutoHyphens w:val="0"/>
      <w:spacing w:after="160" w:line="256" w:lineRule="auto"/>
      <w:ind w:left="720"/>
      <w:contextualSpacing/>
    </w:pPr>
    <w:rPr>
      <w:rFonts w:ascii="Calibri" w:eastAsia="Calibri" w:hAnsi="Calibri"/>
      <w:sz w:val="22"/>
      <w:szCs w:val="22"/>
      <w:lang w:eastAsia="en-US"/>
    </w:rPr>
  </w:style>
  <w:style w:type="paragraph" w:styleId="Nagwek">
    <w:name w:val="header"/>
    <w:basedOn w:val="Normalny"/>
    <w:link w:val="NagwekZnak"/>
    <w:uiPriority w:val="99"/>
    <w:unhideWhenUsed/>
    <w:rsid w:val="000C4373"/>
    <w:pPr>
      <w:tabs>
        <w:tab w:val="center" w:pos="4536"/>
        <w:tab w:val="right" w:pos="9072"/>
      </w:tabs>
    </w:pPr>
  </w:style>
  <w:style w:type="character" w:customStyle="1" w:styleId="NagwekZnak">
    <w:name w:val="Nagłówek Znak"/>
    <w:basedOn w:val="Domylnaczcionkaakapitu"/>
    <w:link w:val="Nagwek"/>
    <w:uiPriority w:val="99"/>
    <w:rsid w:val="000C4373"/>
    <w:rPr>
      <w:rFonts w:ascii="Times New Roman" w:eastAsia="Times New Roman" w:hAnsi="Times New Roman" w:cs="Times New Roman"/>
      <w:sz w:val="20"/>
      <w:szCs w:val="20"/>
      <w:lang w:eastAsia="ar-SA"/>
    </w:rPr>
  </w:style>
  <w:style w:type="paragraph" w:customStyle="1" w:styleId="Domylne">
    <w:name w:val="Domyślne"/>
    <w:rsid w:val="004A7CB6"/>
    <w:pPr>
      <w:suppressAutoHyphens/>
      <w:autoSpaceDN w:val="0"/>
      <w:spacing w:after="0" w:line="240" w:lineRule="auto"/>
      <w:textAlignment w:val="baseline"/>
    </w:pPr>
    <w:rPr>
      <w:rFonts w:ascii="Helvetica Neue" w:eastAsia="Arial Unicode MS" w:hAnsi="Helvetica Neue" w:cs="Arial Unicode MS"/>
      <w:color w:val="000000"/>
      <w:kern w:val="3"/>
      <w:lang w:eastAsia="pl-PL"/>
    </w:rPr>
  </w:style>
  <w:style w:type="numbering" w:customStyle="1" w:styleId="WWNum13">
    <w:name w:val="WWNum13"/>
    <w:basedOn w:val="Bezlisty"/>
    <w:rsid w:val="004A7CB6"/>
    <w:pPr>
      <w:numPr>
        <w:numId w:val="19"/>
      </w:numPr>
    </w:pPr>
  </w:style>
  <w:style w:type="paragraph" w:customStyle="1" w:styleId="Standard">
    <w:name w:val="Standard"/>
    <w:rsid w:val="00616B89"/>
    <w:pPr>
      <w:suppressAutoHyphens/>
      <w:autoSpaceDN w:val="0"/>
      <w:spacing w:after="0" w:line="100" w:lineRule="atLeast"/>
      <w:textAlignment w:val="baseline"/>
    </w:pPr>
    <w:rPr>
      <w:rFonts w:ascii="Times New Roman" w:eastAsia="SimSun, 宋体" w:hAnsi="Times New Roman" w:cs="Arial Unicode MS"/>
      <w:kern w:val="3"/>
      <w:sz w:val="24"/>
      <w:szCs w:val="24"/>
      <w:lang w:eastAsia="zh-CN"/>
    </w:rPr>
  </w:style>
  <w:style w:type="numbering" w:customStyle="1" w:styleId="WW8Num1">
    <w:name w:val="WW8Num1"/>
    <w:basedOn w:val="Bezlisty"/>
    <w:rsid w:val="00616B89"/>
    <w:pPr>
      <w:numPr>
        <w:numId w:val="20"/>
      </w:numPr>
    </w:pPr>
  </w:style>
  <w:style w:type="numbering" w:customStyle="1" w:styleId="WWNum3">
    <w:name w:val="WWNum3"/>
    <w:basedOn w:val="Bezlisty"/>
    <w:rsid w:val="00F87E1E"/>
    <w:pPr>
      <w:numPr>
        <w:numId w:val="21"/>
      </w:numPr>
    </w:pPr>
  </w:style>
  <w:style w:type="character" w:styleId="Nierozpoznanawzmianka">
    <w:name w:val="Unresolved Mention"/>
    <w:basedOn w:val="Domylnaczcionkaakapitu"/>
    <w:uiPriority w:val="99"/>
    <w:semiHidden/>
    <w:unhideWhenUsed/>
    <w:rsid w:val="00BB18DD"/>
    <w:rPr>
      <w:color w:val="605E5C"/>
      <w:shd w:val="clear" w:color="auto" w:fill="E1DFDD"/>
    </w:rPr>
  </w:style>
  <w:style w:type="paragraph" w:customStyle="1" w:styleId="ZnakZnak1Znak">
    <w:name w:val="Znak Znak1 Znak"/>
    <w:basedOn w:val="Normalny"/>
    <w:rsid w:val="00345A70"/>
    <w:pPr>
      <w:suppressAutoHyphens w:val="0"/>
    </w:pPr>
    <w:rPr>
      <w:rFonts w:ascii="Arial" w:hAnsi="Arial" w:cs="Arial"/>
      <w:sz w:val="24"/>
      <w:szCs w:val="24"/>
      <w:lang w:eastAsia="pl-PL"/>
    </w:rPr>
  </w:style>
  <w:style w:type="paragraph" w:customStyle="1" w:styleId="ZnakZnakZnak">
    <w:name w:val="Znak Znak Znak"/>
    <w:basedOn w:val="Normalny"/>
    <w:rsid w:val="00345A70"/>
    <w:pPr>
      <w:suppressAutoHyphens w:val="0"/>
      <w:spacing w:line="360" w:lineRule="auto"/>
      <w:jc w:val="both"/>
    </w:pPr>
    <w:rPr>
      <w:rFonts w:ascii="Verdana" w:hAnsi="Verdana"/>
      <w:lang w:eastAsia="pl-PL"/>
    </w:rPr>
  </w:style>
  <w:style w:type="character" w:customStyle="1" w:styleId="AkapitzlistZnak">
    <w:name w:val="Akapit z listą Znak"/>
    <w:aliases w:val="Obiekt Znak,List Paragraph1 Znak,Numerowanie Znak,Akapit z listą BS Znak,Kolorowa lista — akcent 11 Znak,sw tekst Znak,L1 Znak,Bulleted list Znak,lp1 Znak,Preambuła Znak,Colorful Shading - Accent 31 Znak,Light List - Accent 51 Znak"/>
    <w:link w:val="Akapitzlist"/>
    <w:uiPriority w:val="34"/>
    <w:locked/>
    <w:rsid w:val="00345A70"/>
    <w:rPr>
      <w:rFonts w:ascii="Calibri" w:eastAsia="Calibri" w:hAnsi="Calibri" w:cs="Times New Roman"/>
    </w:rPr>
  </w:style>
  <w:style w:type="paragraph" w:styleId="Tekstdymka">
    <w:name w:val="Balloon Text"/>
    <w:basedOn w:val="Normalny"/>
    <w:link w:val="TekstdymkaZnak"/>
    <w:uiPriority w:val="99"/>
    <w:semiHidden/>
    <w:unhideWhenUsed/>
    <w:rsid w:val="000665C6"/>
    <w:rPr>
      <w:rFonts w:ascii="Segoe UI" w:hAnsi="Segoe UI" w:cs="Segoe UI"/>
      <w:sz w:val="18"/>
      <w:szCs w:val="18"/>
    </w:rPr>
  </w:style>
  <w:style w:type="character" w:customStyle="1" w:styleId="TekstdymkaZnak">
    <w:name w:val="Tekst dymka Znak"/>
    <w:basedOn w:val="Domylnaczcionkaakapitu"/>
    <w:link w:val="Tekstdymka"/>
    <w:uiPriority w:val="99"/>
    <w:semiHidden/>
    <w:rsid w:val="000665C6"/>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565701">
      <w:bodyDiv w:val="1"/>
      <w:marLeft w:val="0"/>
      <w:marRight w:val="0"/>
      <w:marTop w:val="0"/>
      <w:marBottom w:val="0"/>
      <w:divBdr>
        <w:top w:val="none" w:sz="0" w:space="0" w:color="auto"/>
        <w:left w:val="none" w:sz="0" w:space="0" w:color="auto"/>
        <w:bottom w:val="none" w:sz="0" w:space="0" w:color="auto"/>
        <w:right w:val="none" w:sz="0" w:space="0" w:color="auto"/>
      </w:divBdr>
    </w:div>
    <w:div w:id="138493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aczko@gczd.katow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o@gczd.katowi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F0FB8-E367-4625-96B5-46C74671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10</Pages>
  <Words>5271</Words>
  <Characters>31629</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Malgorzata Kaluza</dc:creator>
  <cp:lastModifiedBy>Aleksandra Niezgoda</cp:lastModifiedBy>
  <cp:revision>177</cp:revision>
  <cp:lastPrinted>2026-03-24T11:23:00Z</cp:lastPrinted>
  <dcterms:created xsi:type="dcterms:W3CDTF">2022-01-11T06:56:00Z</dcterms:created>
  <dcterms:modified xsi:type="dcterms:W3CDTF">2026-03-24T11:25:00Z</dcterms:modified>
</cp:coreProperties>
</file>